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326" w:rsidRPr="009F4326" w:rsidRDefault="009F4326" w:rsidP="009F4326">
      <w:pPr>
        <w:pStyle w:val="af4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F4326">
        <w:rPr>
          <w:rFonts w:ascii="Times New Roman" w:hAnsi="Times New Roman" w:cs="Times New Roman"/>
          <w:b/>
          <w:sz w:val="32"/>
          <w:szCs w:val="32"/>
          <w:u w:val="single"/>
        </w:rPr>
        <w:t xml:space="preserve">Проект </w:t>
      </w:r>
    </w:p>
    <w:p w:rsidR="009F4326" w:rsidRPr="009F4326" w:rsidRDefault="009F4326" w:rsidP="009F4326">
      <w:pPr>
        <w:pStyle w:val="af4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F4326">
        <w:rPr>
          <w:rFonts w:ascii="Times New Roman" w:hAnsi="Times New Roman" w:cs="Times New Roman"/>
          <w:b/>
          <w:sz w:val="32"/>
          <w:szCs w:val="32"/>
          <w:u w:val="single"/>
        </w:rPr>
        <w:t>(можно использовать в работе)</w:t>
      </w:r>
    </w:p>
    <w:p w:rsidR="0060700E" w:rsidRPr="009F4326" w:rsidRDefault="009D7A55" w:rsidP="009F4326">
      <w:pPr>
        <w:pStyle w:val="af4"/>
        <w:jc w:val="center"/>
        <w:rPr>
          <w:rFonts w:ascii="Times New Roman" w:hAnsi="Times New Roman" w:cs="Times New Roman"/>
          <w:sz w:val="32"/>
          <w:szCs w:val="32"/>
        </w:rPr>
      </w:pPr>
      <w:r w:rsidRPr="009F4326">
        <w:rPr>
          <w:rFonts w:ascii="Times New Roman" w:hAnsi="Times New Roman" w:cs="Times New Roman"/>
          <w:sz w:val="32"/>
          <w:szCs w:val="32"/>
        </w:rPr>
        <w:t>Кашарский отдел образования администрации Кашарского района</w:t>
      </w:r>
    </w:p>
    <w:p w:rsidR="00960E16" w:rsidRDefault="00960E16" w:rsidP="00960E16">
      <w:pPr>
        <w:pStyle w:val="af4"/>
        <w:jc w:val="center"/>
        <w:rPr>
          <w:rFonts w:ascii="Times New Roman" w:hAnsi="Times New Roman" w:cs="Times New Roman"/>
          <w:sz w:val="32"/>
          <w:szCs w:val="32"/>
        </w:rPr>
      </w:pPr>
    </w:p>
    <w:p w:rsidR="0060700E" w:rsidRPr="009F4326" w:rsidRDefault="0060700E" w:rsidP="009F4326">
      <w:pPr>
        <w:pStyle w:val="af4"/>
        <w:jc w:val="center"/>
        <w:rPr>
          <w:rFonts w:ascii="Times New Roman" w:hAnsi="Times New Roman" w:cs="Times New Roman"/>
          <w:spacing w:val="-16"/>
          <w:sz w:val="32"/>
          <w:szCs w:val="32"/>
        </w:rPr>
      </w:pPr>
      <w:r w:rsidRPr="009F4326">
        <w:rPr>
          <w:rFonts w:ascii="Times New Roman" w:hAnsi="Times New Roman" w:cs="Times New Roman"/>
          <w:spacing w:val="-16"/>
          <w:sz w:val="32"/>
          <w:szCs w:val="32"/>
        </w:rPr>
        <w:t>ПРИКАЗ</w:t>
      </w:r>
    </w:p>
    <w:p w:rsidR="0060700E" w:rsidRPr="009F4326" w:rsidRDefault="009D7A55" w:rsidP="009F4326">
      <w:pPr>
        <w:pStyle w:val="af4"/>
        <w:jc w:val="center"/>
        <w:rPr>
          <w:rFonts w:ascii="Times New Roman" w:hAnsi="Times New Roman" w:cs="Times New Roman"/>
          <w:sz w:val="32"/>
          <w:szCs w:val="32"/>
        </w:rPr>
      </w:pPr>
      <w:r w:rsidRPr="009F4326">
        <w:rPr>
          <w:rFonts w:ascii="Times New Roman" w:hAnsi="Times New Roman" w:cs="Times New Roman"/>
          <w:sz w:val="32"/>
          <w:szCs w:val="32"/>
        </w:rPr>
        <w:t>01</w:t>
      </w:r>
      <w:r w:rsidR="0060700E" w:rsidRPr="009F4326">
        <w:rPr>
          <w:rFonts w:ascii="Times New Roman" w:hAnsi="Times New Roman" w:cs="Times New Roman"/>
          <w:sz w:val="32"/>
          <w:szCs w:val="32"/>
        </w:rPr>
        <w:t>.0</w:t>
      </w:r>
      <w:r w:rsidRPr="009F4326">
        <w:rPr>
          <w:rFonts w:ascii="Times New Roman" w:hAnsi="Times New Roman" w:cs="Times New Roman"/>
          <w:sz w:val="32"/>
          <w:szCs w:val="32"/>
        </w:rPr>
        <w:t>7</w:t>
      </w:r>
      <w:r w:rsidR="0060700E" w:rsidRPr="009F4326">
        <w:rPr>
          <w:rFonts w:ascii="Times New Roman" w:hAnsi="Times New Roman" w:cs="Times New Roman"/>
          <w:sz w:val="32"/>
          <w:szCs w:val="32"/>
        </w:rPr>
        <w:t>.201</w:t>
      </w:r>
      <w:r w:rsidRPr="009F4326">
        <w:rPr>
          <w:rFonts w:ascii="Times New Roman" w:hAnsi="Times New Roman" w:cs="Times New Roman"/>
          <w:sz w:val="32"/>
          <w:szCs w:val="32"/>
        </w:rPr>
        <w:t xml:space="preserve">5 </w:t>
      </w:r>
      <w:r w:rsidR="0060700E" w:rsidRPr="009F4326">
        <w:rPr>
          <w:rFonts w:ascii="Times New Roman" w:hAnsi="Times New Roman" w:cs="Times New Roman"/>
          <w:sz w:val="32"/>
          <w:szCs w:val="32"/>
        </w:rPr>
        <w:t>№</w:t>
      </w:r>
    </w:p>
    <w:p w:rsidR="009F4326" w:rsidRDefault="009F432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D7A55" w:rsidRPr="009F4326" w:rsidRDefault="009D7A55" w:rsidP="009F4326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Об организации деятельности психолого-медико-педагогической комиссии Кашарского района в 2015 году</w:t>
      </w:r>
    </w:p>
    <w:p w:rsidR="0060700E" w:rsidRPr="009F4326" w:rsidRDefault="0060700E" w:rsidP="009F4326">
      <w:pPr>
        <w:pStyle w:val="af4"/>
        <w:jc w:val="both"/>
        <w:rPr>
          <w:rFonts w:ascii="Times New Roman" w:hAnsi="Times New Roman" w:cs="Times New Roman"/>
        </w:rPr>
      </w:pPr>
    </w:p>
    <w:p w:rsidR="0060700E" w:rsidRPr="009F4326" w:rsidRDefault="0060700E" w:rsidP="009F4326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D7A55" w:rsidRPr="009F4326">
        <w:rPr>
          <w:rFonts w:ascii="Times New Roman" w:hAnsi="Times New Roman" w:cs="Times New Roman"/>
          <w:sz w:val="28"/>
          <w:szCs w:val="28"/>
        </w:rPr>
        <w:t xml:space="preserve">Порядком работы психолого-медико-педагогической комиссии Кашарского района (утверждённого постановлением главы </w:t>
      </w:r>
      <w:r w:rsidR="001C4D60">
        <w:rPr>
          <w:rFonts w:ascii="Times New Roman" w:hAnsi="Times New Roman" w:cs="Times New Roman"/>
          <w:sz w:val="28"/>
          <w:szCs w:val="28"/>
        </w:rPr>
        <w:t xml:space="preserve">Кашарского района от   </w:t>
      </w:r>
      <w:r w:rsidR="009D7A55" w:rsidRPr="009F4326">
        <w:rPr>
          <w:rFonts w:ascii="Times New Roman" w:hAnsi="Times New Roman" w:cs="Times New Roman"/>
          <w:sz w:val="28"/>
          <w:szCs w:val="28"/>
        </w:rPr>
        <w:t xml:space="preserve">  2016 года </w:t>
      </w:r>
      <w:r w:rsidR="001C4D60">
        <w:rPr>
          <w:rFonts w:ascii="Times New Roman" w:hAnsi="Times New Roman" w:cs="Times New Roman"/>
          <w:sz w:val="28"/>
          <w:szCs w:val="28"/>
        </w:rPr>
        <w:t xml:space="preserve">   </w:t>
      </w:r>
      <w:r w:rsidR="009D7A55" w:rsidRPr="009F4326">
        <w:rPr>
          <w:rFonts w:ascii="Times New Roman" w:hAnsi="Times New Roman" w:cs="Times New Roman"/>
          <w:sz w:val="28"/>
          <w:szCs w:val="28"/>
        </w:rPr>
        <w:t>№       «Об организации деятельности психолого-медико-педагогической комиссии Кашарского района»,</w:t>
      </w:r>
      <w:r w:rsidRPr="009F4326">
        <w:rPr>
          <w:rFonts w:ascii="Times New Roman" w:hAnsi="Times New Roman" w:cs="Times New Roman"/>
          <w:sz w:val="28"/>
          <w:szCs w:val="28"/>
        </w:rPr>
        <w:t xml:space="preserve"> в целях обеспечения первичной комплексной психолого-медико-педагогической помощи детям</w:t>
      </w:r>
      <w:r w:rsidR="009D7A55" w:rsidRPr="009F4326">
        <w:rPr>
          <w:rFonts w:ascii="Times New Roman" w:hAnsi="Times New Roman" w:cs="Times New Roman"/>
          <w:sz w:val="28"/>
          <w:szCs w:val="28"/>
        </w:rPr>
        <w:t>,</w:t>
      </w:r>
    </w:p>
    <w:p w:rsidR="009F4326" w:rsidRDefault="0060700E" w:rsidP="009F4326">
      <w:pPr>
        <w:pStyle w:val="af4"/>
        <w:jc w:val="both"/>
        <w:rPr>
          <w:rFonts w:ascii="Times New Roman" w:hAnsi="Times New Roman" w:cs="Times New Roman"/>
          <w:sz w:val="28"/>
        </w:rPr>
      </w:pPr>
      <w:r w:rsidRPr="009F4326">
        <w:rPr>
          <w:rFonts w:ascii="Times New Roman" w:hAnsi="Times New Roman" w:cs="Times New Roman"/>
          <w:sz w:val="28"/>
        </w:rPr>
        <w:t xml:space="preserve">                                            </w:t>
      </w:r>
      <w:r w:rsidR="009D7A55" w:rsidRPr="009F4326">
        <w:rPr>
          <w:rFonts w:ascii="Times New Roman" w:hAnsi="Times New Roman" w:cs="Times New Roman"/>
          <w:sz w:val="28"/>
        </w:rPr>
        <w:t xml:space="preserve">                </w:t>
      </w:r>
    </w:p>
    <w:p w:rsidR="0060700E" w:rsidRPr="009F4326" w:rsidRDefault="0060700E" w:rsidP="009F4326">
      <w:pPr>
        <w:pStyle w:val="af4"/>
        <w:jc w:val="center"/>
        <w:rPr>
          <w:rFonts w:ascii="Times New Roman" w:hAnsi="Times New Roman" w:cs="Times New Roman"/>
          <w:sz w:val="28"/>
        </w:rPr>
      </w:pPr>
      <w:r w:rsidRPr="009F4326">
        <w:rPr>
          <w:rFonts w:ascii="Times New Roman" w:hAnsi="Times New Roman" w:cs="Times New Roman"/>
          <w:sz w:val="28"/>
        </w:rPr>
        <w:t>ПРИКАЗЫВАЮ:</w:t>
      </w:r>
    </w:p>
    <w:p w:rsidR="00AE4C5E" w:rsidRPr="009F4326" w:rsidRDefault="009D7A55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1.Методисту по библи</w:t>
      </w:r>
      <w:r w:rsidR="00AE4C5E" w:rsidRPr="009F4326">
        <w:rPr>
          <w:rFonts w:ascii="Times New Roman" w:hAnsi="Times New Roman" w:cs="Times New Roman"/>
          <w:sz w:val="28"/>
          <w:szCs w:val="28"/>
        </w:rPr>
        <w:t>о</w:t>
      </w:r>
      <w:r w:rsidRPr="009F4326">
        <w:rPr>
          <w:rFonts w:ascii="Times New Roman" w:hAnsi="Times New Roman" w:cs="Times New Roman"/>
          <w:sz w:val="28"/>
          <w:szCs w:val="28"/>
        </w:rPr>
        <w:t>течному фонду (Сухоставской И.А.)</w:t>
      </w:r>
      <w:r w:rsidR="00AE4C5E" w:rsidRPr="009F4326">
        <w:rPr>
          <w:rFonts w:ascii="Times New Roman" w:hAnsi="Times New Roman" w:cs="Times New Roman"/>
          <w:sz w:val="28"/>
          <w:szCs w:val="28"/>
        </w:rPr>
        <w:t>:</w:t>
      </w:r>
    </w:p>
    <w:p w:rsidR="00AE4C5E" w:rsidRPr="009F4326" w:rsidRDefault="00AE4C5E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-</w:t>
      </w:r>
      <w:r w:rsidR="009F4326">
        <w:rPr>
          <w:rFonts w:ascii="Times New Roman" w:hAnsi="Times New Roman" w:cs="Times New Roman"/>
          <w:sz w:val="28"/>
          <w:szCs w:val="28"/>
        </w:rPr>
        <w:t xml:space="preserve"> Д</w:t>
      </w:r>
      <w:r w:rsidR="0060700E" w:rsidRPr="009F4326">
        <w:rPr>
          <w:rFonts w:ascii="Times New Roman" w:hAnsi="Times New Roman" w:cs="Times New Roman"/>
          <w:sz w:val="28"/>
          <w:szCs w:val="28"/>
        </w:rPr>
        <w:t xml:space="preserve">овести до сведения руководителей </w:t>
      </w:r>
      <w:r w:rsidRPr="009F4326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="0060700E" w:rsidRPr="009F4326">
        <w:rPr>
          <w:rFonts w:ascii="Times New Roman" w:hAnsi="Times New Roman" w:cs="Times New Roman"/>
          <w:sz w:val="28"/>
          <w:szCs w:val="28"/>
        </w:rPr>
        <w:t xml:space="preserve"> </w:t>
      </w:r>
      <w:r w:rsidRPr="009F4326">
        <w:rPr>
          <w:rFonts w:ascii="Times New Roman" w:hAnsi="Times New Roman" w:cs="Times New Roman"/>
          <w:sz w:val="28"/>
          <w:szCs w:val="28"/>
        </w:rPr>
        <w:t xml:space="preserve">Кашарского района Порядком работы психолого-медико-педагогической комиссии Кашарского района </w:t>
      </w:r>
      <w:r w:rsidR="009F4326">
        <w:rPr>
          <w:rFonts w:ascii="Times New Roman" w:hAnsi="Times New Roman" w:cs="Times New Roman"/>
          <w:sz w:val="28"/>
          <w:szCs w:val="28"/>
        </w:rPr>
        <w:t>(</w:t>
      </w:r>
      <w:r w:rsidR="00FE3776">
        <w:rPr>
          <w:rFonts w:ascii="Times New Roman" w:hAnsi="Times New Roman" w:cs="Times New Roman"/>
          <w:sz w:val="28"/>
          <w:szCs w:val="28"/>
        </w:rPr>
        <w:t xml:space="preserve"> </w:t>
      </w:r>
      <w:r w:rsidR="009F4326">
        <w:rPr>
          <w:rFonts w:ascii="Times New Roman" w:hAnsi="Times New Roman" w:cs="Times New Roman"/>
          <w:sz w:val="28"/>
          <w:szCs w:val="28"/>
        </w:rPr>
        <w:t xml:space="preserve">далее- ПМПК), </w:t>
      </w:r>
      <w:r w:rsidRPr="009F4326">
        <w:rPr>
          <w:rFonts w:ascii="Times New Roman" w:hAnsi="Times New Roman" w:cs="Times New Roman"/>
          <w:sz w:val="28"/>
          <w:szCs w:val="28"/>
        </w:rPr>
        <w:t>утверждённого постановлением главы Кашарского района от</w:t>
      </w:r>
      <w:r w:rsidR="009F4326">
        <w:rPr>
          <w:rFonts w:ascii="Times New Roman" w:hAnsi="Times New Roman" w:cs="Times New Roman"/>
          <w:sz w:val="28"/>
          <w:szCs w:val="28"/>
        </w:rPr>
        <w:t xml:space="preserve">    2016 года №    </w:t>
      </w:r>
      <w:r w:rsidRPr="009F4326">
        <w:rPr>
          <w:rFonts w:ascii="Times New Roman" w:hAnsi="Times New Roman" w:cs="Times New Roman"/>
          <w:sz w:val="28"/>
          <w:szCs w:val="28"/>
        </w:rPr>
        <w:t>«Об организации деятельности психолого-медико-педагогической комиссии Кашарского района»</w:t>
      </w:r>
      <w:r w:rsidR="009F4326">
        <w:rPr>
          <w:rFonts w:ascii="Times New Roman" w:hAnsi="Times New Roman" w:cs="Times New Roman"/>
          <w:sz w:val="28"/>
          <w:szCs w:val="28"/>
        </w:rPr>
        <w:t>.</w:t>
      </w:r>
    </w:p>
    <w:p w:rsidR="0060700E" w:rsidRPr="009F4326" w:rsidRDefault="00AE4C5E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- </w:t>
      </w:r>
      <w:r w:rsidR="0060700E" w:rsidRPr="009F4326">
        <w:rPr>
          <w:rFonts w:ascii="Times New Roman" w:hAnsi="Times New Roman" w:cs="Times New Roman"/>
          <w:sz w:val="28"/>
          <w:szCs w:val="28"/>
        </w:rPr>
        <w:t xml:space="preserve">Организовать постоянную деятельность ПМПК по обследованию  </w:t>
      </w:r>
      <w:r w:rsidR="009F4326">
        <w:rPr>
          <w:rFonts w:ascii="Times New Roman" w:hAnsi="Times New Roman" w:cs="Times New Roman"/>
          <w:sz w:val="28"/>
          <w:szCs w:val="28"/>
        </w:rPr>
        <w:t xml:space="preserve">                    детей с </w:t>
      </w:r>
      <w:r w:rsidR="0060700E" w:rsidRPr="009F4326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="009F4326">
        <w:rPr>
          <w:rFonts w:ascii="Times New Roman" w:hAnsi="Times New Roman" w:cs="Times New Roman"/>
          <w:sz w:val="28"/>
          <w:szCs w:val="28"/>
        </w:rPr>
        <w:t xml:space="preserve">, </w:t>
      </w:r>
      <w:r w:rsidR="0060700E" w:rsidRPr="009F4326">
        <w:rPr>
          <w:rFonts w:ascii="Times New Roman" w:hAnsi="Times New Roman" w:cs="Times New Roman"/>
          <w:sz w:val="28"/>
          <w:szCs w:val="28"/>
        </w:rPr>
        <w:t>в том числе:</w:t>
      </w:r>
      <w:r w:rsidR="009F4326">
        <w:rPr>
          <w:rFonts w:ascii="Times New Roman" w:hAnsi="Times New Roman" w:cs="Times New Roman"/>
          <w:sz w:val="28"/>
          <w:szCs w:val="28"/>
        </w:rPr>
        <w:t xml:space="preserve"> </w:t>
      </w:r>
      <w:r w:rsidR="0060700E" w:rsidRPr="009F4326">
        <w:rPr>
          <w:rFonts w:ascii="Times New Roman" w:hAnsi="Times New Roman" w:cs="Times New Roman"/>
          <w:sz w:val="28"/>
          <w:szCs w:val="28"/>
        </w:rPr>
        <w:t xml:space="preserve">детей  раннего и дошкольного возраста с </w:t>
      </w:r>
      <w:r w:rsidR="009F4326">
        <w:rPr>
          <w:rFonts w:ascii="Times New Roman" w:hAnsi="Times New Roman" w:cs="Times New Roman"/>
          <w:sz w:val="28"/>
          <w:szCs w:val="28"/>
        </w:rPr>
        <w:t>нарушениями зрения, речи,</w:t>
      </w:r>
      <w:r w:rsidR="0060700E" w:rsidRPr="009F4326">
        <w:rPr>
          <w:rFonts w:ascii="Times New Roman" w:hAnsi="Times New Roman" w:cs="Times New Roman"/>
          <w:sz w:val="28"/>
          <w:szCs w:val="28"/>
        </w:rPr>
        <w:t xml:space="preserve"> опорно-двигательного аппарата и интеллекта, с задержкой психического  развития;</w:t>
      </w:r>
      <w:r w:rsidR="009F4326">
        <w:rPr>
          <w:rFonts w:ascii="Times New Roman" w:hAnsi="Times New Roman" w:cs="Times New Roman"/>
          <w:sz w:val="28"/>
          <w:szCs w:val="28"/>
        </w:rPr>
        <w:t xml:space="preserve"> детей школьного возраста с </w:t>
      </w:r>
      <w:r w:rsidR="0060700E" w:rsidRPr="009F4326">
        <w:rPr>
          <w:rFonts w:ascii="Times New Roman" w:hAnsi="Times New Roman" w:cs="Times New Roman"/>
          <w:sz w:val="28"/>
          <w:szCs w:val="28"/>
        </w:rPr>
        <w:t>зад</w:t>
      </w:r>
      <w:r w:rsidR="009F4326">
        <w:rPr>
          <w:rFonts w:ascii="Times New Roman" w:hAnsi="Times New Roman" w:cs="Times New Roman"/>
          <w:sz w:val="28"/>
          <w:szCs w:val="28"/>
        </w:rPr>
        <w:t>ержкой психического развития и</w:t>
      </w:r>
      <w:r w:rsidR="0060700E" w:rsidRPr="009F4326">
        <w:rPr>
          <w:rFonts w:ascii="Times New Roman" w:hAnsi="Times New Roman" w:cs="Times New Roman"/>
          <w:sz w:val="28"/>
          <w:szCs w:val="28"/>
        </w:rPr>
        <w:t xml:space="preserve"> нарушением интеллекта; </w:t>
      </w:r>
      <w:r w:rsidR="009F4326">
        <w:rPr>
          <w:rFonts w:ascii="Times New Roman" w:hAnsi="Times New Roman" w:cs="Times New Roman"/>
          <w:sz w:val="28"/>
          <w:szCs w:val="28"/>
        </w:rPr>
        <w:t xml:space="preserve"> </w:t>
      </w:r>
      <w:r w:rsidR="0060700E" w:rsidRPr="009F4326">
        <w:rPr>
          <w:rFonts w:ascii="Times New Roman" w:hAnsi="Times New Roman" w:cs="Times New Roman"/>
          <w:sz w:val="28"/>
          <w:szCs w:val="28"/>
        </w:rPr>
        <w:t>несовершеннолетних правонарушителей в соответствии с действующим законодательством</w:t>
      </w:r>
      <w:r w:rsidRPr="009F4326">
        <w:rPr>
          <w:rFonts w:ascii="Times New Roman" w:hAnsi="Times New Roman" w:cs="Times New Roman"/>
          <w:sz w:val="28"/>
          <w:szCs w:val="28"/>
        </w:rPr>
        <w:t>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5.  Руководителям образовательных организаций:</w:t>
      </w:r>
    </w:p>
    <w:p w:rsidR="003E5668" w:rsidRPr="009F4326" w:rsidRDefault="003E566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5.1. Своевременно выявлять и направлять на ПМПК детей, испытывающих трудности в обучении, поведении.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5.1. Организов</w:t>
      </w:r>
      <w:r w:rsidR="003E5668" w:rsidRPr="009F4326">
        <w:rPr>
          <w:rFonts w:ascii="Times New Roman" w:hAnsi="Times New Roman" w:cs="Times New Roman"/>
          <w:sz w:val="28"/>
          <w:szCs w:val="28"/>
        </w:rPr>
        <w:t>ывать</w:t>
      </w:r>
      <w:r w:rsidRPr="009F4326">
        <w:rPr>
          <w:rFonts w:ascii="Times New Roman" w:hAnsi="Times New Roman" w:cs="Times New Roman"/>
          <w:sz w:val="28"/>
          <w:szCs w:val="28"/>
        </w:rPr>
        <w:t xml:space="preserve"> проведение школьных, дошкольных ПМП консилиумов в образовательных организациях для направления детей на районную ПМПК и информировать председателя ПМПК (Фролову С.В.) о наличии (отсутствии) детей, направляемых на ПМПК из образовательной организации в срок до 15 числа каждого месяца.</w:t>
      </w:r>
      <w:r w:rsidR="009F4326" w:rsidRPr="009F4326">
        <w:rPr>
          <w:rFonts w:ascii="Times New Roman" w:hAnsi="Times New Roman" w:cs="Times New Roman"/>
          <w:sz w:val="28"/>
          <w:szCs w:val="28"/>
        </w:rPr>
        <w:t xml:space="preserve"> </w:t>
      </w:r>
      <w:r w:rsidRPr="009F4326">
        <w:rPr>
          <w:rFonts w:ascii="Times New Roman" w:hAnsi="Times New Roman" w:cs="Times New Roman"/>
          <w:sz w:val="28"/>
          <w:szCs w:val="28"/>
        </w:rPr>
        <w:t>Обследование детей производить на основании Договора о взаимодействии ПМП</w:t>
      </w:r>
      <w:r w:rsidR="009F4326">
        <w:rPr>
          <w:rFonts w:ascii="Times New Roman" w:hAnsi="Times New Roman" w:cs="Times New Roman"/>
          <w:sz w:val="28"/>
          <w:szCs w:val="28"/>
        </w:rPr>
        <w:t xml:space="preserve"> </w:t>
      </w:r>
      <w:r w:rsidRPr="009F4326">
        <w:rPr>
          <w:rFonts w:ascii="Times New Roman" w:hAnsi="Times New Roman" w:cs="Times New Roman"/>
          <w:sz w:val="28"/>
          <w:szCs w:val="28"/>
        </w:rPr>
        <w:t>консилиума образовательной организации и родителей (законных представителей) обучающихся (воспитанников).</w:t>
      </w:r>
    </w:p>
    <w:p w:rsidR="00D41DB7" w:rsidRPr="001C4D60" w:rsidRDefault="00D41DB7" w:rsidP="009F4326">
      <w:pPr>
        <w:pStyle w:val="af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5.3. </w:t>
      </w:r>
      <w:r w:rsidRPr="001C4D60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Обеспечить наличие у представляемых на ПМПК детей всех документов согласно Карте развития ребенка (приложение </w:t>
      </w:r>
      <w:r w:rsidR="007E3CE9" w:rsidRPr="001C4D60">
        <w:rPr>
          <w:rFonts w:ascii="Times New Roman" w:hAnsi="Times New Roman" w:cs="Times New Roman"/>
          <w:b/>
          <w:sz w:val="28"/>
          <w:szCs w:val="28"/>
          <w:u w:val="single"/>
        </w:rPr>
        <w:t>№</w:t>
      </w:r>
      <w:r w:rsidRPr="001C4D60">
        <w:rPr>
          <w:rFonts w:ascii="Times New Roman" w:hAnsi="Times New Roman" w:cs="Times New Roman"/>
          <w:b/>
          <w:sz w:val="28"/>
          <w:szCs w:val="28"/>
          <w:u w:val="single"/>
        </w:rPr>
        <w:t>1).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6. </w:t>
      </w:r>
      <w:r w:rsidR="00A16F50" w:rsidRPr="009F4326">
        <w:rPr>
          <w:rFonts w:ascii="Times New Roman" w:hAnsi="Times New Roman" w:cs="Times New Roman"/>
          <w:sz w:val="28"/>
          <w:szCs w:val="28"/>
        </w:rPr>
        <w:t>Ввести</w:t>
      </w:r>
      <w:r w:rsidR="009F4326" w:rsidRPr="009F4326">
        <w:rPr>
          <w:rFonts w:ascii="Times New Roman" w:hAnsi="Times New Roman" w:cs="Times New Roman"/>
          <w:sz w:val="28"/>
          <w:szCs w:val="28"/>
        </w:rPr>
        <w:t xml:space="preserve"> форму </w:t>
      </w:r>
      <w:r w:rsidR="00A16F50" w:rsidRPr="009F4326">
        <w:rPr>
          <w:rFonts w:ascii="Times New Roman" w:hAnsi="Times New Roman" w:cs="Times New Roman"/>
          <w:sz w:val="28"/>
          <w:szCs w:val="28"/>
        </w:rPr>
        <w:t>бланка  Заключения</w:t>
      </w:r>
      <w:r w:rsidR="009F4326" w:rsidRPr="009F4326">
        <w:rPr>
          <w:rFonts w:ascii="Times New Roman" w:hAnsi="Times New Roman" w:cs="Times New Roman"/>
          <w:sz w:val="28"/>
          <w:szCs w:val="28"/>
        </w:rPr>
        <w:t xml:space="preserve"> ПМПК (приложение </w:t>
      </w:r>
      <w:r w:rsidR="007E3CE9" w:rsidRPr="009F4326">
        <w:rPr>
          <w:rFonts w:ascii="Times New Roman" w:hAnsi="Times New Roman" w:cs="Times New Roman"/>
          <w:sz w:val="28"/>
          <w:szCs w:val="28"/>
        </w:rPr>
        <w:t>№2</w:t>
      </w:r>
      <w:r w:rsidRPr="009F4326">
        <w:rPr>
          <w:rFonts w:ascii="Times New Roman" w:hAnsi="Times New Roman" w:cs="Times New Roman"/>
          <w:sz w:val="28"/>
          <w:szCs w:val="28"/>
        </w:rPr>
        <w:t>)</w:t>
      </w:r>
    </w:p>
    <w:p w:rsidR="004A3D82" w:rsidRPr="009F4326" w:rsidRDefault="009F432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A3D82" w:rsidRPr="009F4326">
        <w:rPr>
          <w:rFonts w:ascii="Times New Roman" w:hAnsi="Times New Roman" w:cs="Times New Roman"/>
          <w:sz w:val="28"/>
          <w:szCs w:val="28"/>
        </w:rPr>
        <w:t xml:space="preserve">Ввести форму  </w:t>
      </w:r>
      <w:r w:rsidR="007E3CE9" w:rsidRPr="009F4326">
        <w:rPr>
          <w:rFonts w:ascii="Times New Roman" w:hAnsi="Times New Roman" w:cs="Times New Roman"/>
          <w:spacing w:val="40"/>
          <w:sz w:val="28"/>
          <w:szCs w:val="28"/>
        </w:rPr>
        <w:t>П</w:t>
      </w:r>
      <w:r w:rsidRPr="009F4326">
        <w:rPr>
          <w:rFonts w:ascii="Times New Roman" w:hAnsi="Times New Roman" w:cs="Times New Roman"/>
          <w:spacing w:val="40"/>
          <w:sz w:val="28"/>
          <w:szCs w:val="28"/>
        </w:rPr>
        <w:t>ротокола</w:t>
      </w:r>
      <w:r w:rsidR="007E3CE9" w:rsidRPr="009F4326">
        <w:rPr>
          <w:rFonts w:ascii="Times New Roman" w:hAnsi="Times New Roman" w:cs="Times New Roman"/>
          <w:spacing w:val="40"/>
          <w:sz w:val="28"/>
          <w:szCs w:val="28"/>
        </w:rPr>
        <w:t xml:space="preserve"> ПМПК </w:t>
      </w:r>
      <w:r w:rsidR="004A3D82" w:rsidRPr="009F4326">
        <w:rPr>
          <w:rFonts w:ascii="Times New Roman" w:hAnsi="Times New Roman" w:cs="Times New Roman"/>
          <w:sz w:val="28"/>
          <w:szCs w:val="28"/>
        </w:rPr>
        <w:t>(приложение №</w:t>
      </w:r>
      <w:r w:rsidR="007E3CE9" w:rsidRPr="009F4326">
        <w:rPr>
          <w:rFonts w:ascii="Times New Roman" w:hAnsi="Times New Roman" w:cs="Times New Roman"/>
          <w:sz w:val="28"/>
          <w:szCs w:val="28"/>
        </w:rPr>
        <w:t>3</w:t>
      </w:r>
      <w:r w:rsidR="004A3D82" w:rsidRPr="009F4326">
        <w:rPr>
          <w:rFonts w:ascii="Times New Roman" w:hAnsi="Times New Roman" w:cs="Times New Roman"/>
          <w:sz w:val="28"/>
          <w:szCs w:val="28"/>
        </w:rPr>
        <w:t>)</w:t>
      </w:r>
    </w:p>
    <w:p w:rsidR="007E3CE9" w:rsidRPr="009F4326" w:rsidRDefault="007E3CE9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8 Утвердить Список документов, на основании которых ПМПК может  быть выдана рекомендация по организации ГИА в особых  условиях (приложение №4)</w:t>
      </w:r>
    </w:p>
    <w:p w:rsidR="007E3CE9" w:rsidRPr="009F4326" w:rsidRDefault="007E3CE9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lastRenderedPageBreak/>
        <w:t>9. Утвердить форму Заявление выпускника</w:t>
      </w:r>
      <w:r w:rsidR="009F4326">
        <w:rPr>
          <w:rFonts w:ascii="Times New Roman" w:hAnsi="Times New Roman" w:cs="Times New Roman"/>
          <w:sz w:val="28"/>
          <w:szCs w:val="28"/>
        </w:rPr>
        <w:t xml:space="preserve"> </w:t>
      </w:r>
      <w:r w:rsidRPr="009F4326">
        <w:rPr>
          <w:rFonts w:ascii="Times New Roman" w:hAnsi="Times New Roman" w:cs="Times New Roman"/>
          <w:sz w:val="28"/>
          <w:szCs w:val="28"/>
        </w:rPr>
        <w:t>(приложение №5)</w:t>
      </w:r>
      <w:bookmarkStart w:id="0" w:name="_GoBack"/>
      <w:bookmarkEnd w:id="0"/>
    </w:p>
    <w:p w:rsidR="00011C11" w:rsidRPr="009F4326" w:rsidRDefault="00011C1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10. Утвердить форму Карты медицинского обследования </w:t>
      </w:r>
    </w:p>
    <w:p w:rsidR="00011C11" w:rsidRPr="009F4326" w:rsidRDefault="00011C1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(д</w:t>
      </w:r>
      <w:r w:rsidR="009F4326">
        <w:rPr>
          <w:rFonts w:ascii="Times New Roman" w:hAnsi="Times New Roman" w:cs="Times New Roman"/>
          <w:sz w:val="28"/>
          <w:szCs w:val="28"/>
        </w:rPr>
        <w:t xml:space="preserve">ля направления выпускника на </w:t>
      </w:r>
      <w:r w:rsidRPr="009F4326">
        <w:rPr>
          <w:rFonts w:ascii="Times New Roman" w:hAnsi="Times New Roman" w:cs="Times New Roman"/>
          <w:sz w:val="28"/>
          <w:szCs w:val="28"/>
        </w:rPr>
        <w:t>ПМПК (приложение №6)</w:t>
      </w:r>
    </w:p>
    <w:p w:rsidR="00011C11" w:rsidRPr="009F4326" w:rsidRDefault="00011C1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11. Утвердить форму Заявления (согласия) для получения рекомендаций о необходимости и создания специальных условий организации государственной (итоговой) аттестации для выпускника с ограниченными возможностями здоровья</w:t>
      </w:r>
      <w:r w:rsidR="009F4326" w:rsidRPr="009F4326">
        <w:rPr>
          <w:rFonts w:ascii="Times New Roman" w:hAnsi="Times New Roman" w:cs="Times New Roman"/>
          <w:sz w:val="28"/>
          <w:szCs w:val="28"/>
        </w:rPr>
        <w:t xml:space="preserve"> </w:t>
      </w:r>
      <w:r w:rsidRPr="009F4326">
        <w:rPr>
          <w:rFonts w:ascii="Times New Roman" w:hAnsi="Times New Roman" w:cs="Times New Roman"/>
          <w:sz w:val="28"/>
          <w:szCs w:val="28"/>
        </w:rPr>
        <w:t>(приложение №7)</w:t>
      </w:r>
      <w:r w:rsidR="009F4326" w:rsidRPr="009F4326">
        <w:rPr>
          <w:rFonts w:ascii="Times New Roman" w:hAnsi="Times New Roman" w:cs="Times New Roman"/>
          <w:sz w:val="28"/>
          <w:szCs w:val="28"/>
        </w:rPr>
        <w:t>.</w:t>
      </w:r>
    </w:p>
    <w:p w:rsidR="00011C11" w:rsidRPr="009F4326" w:rsidRDefault="00011C1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12. Утвердить форму Заявления (согласия)</w:t>
      </w:r>
      <w:r w:rsidR="009F4326">
        <w:rPr>
          <w:rFonts w:ascii="Times New Roman" w:hAnsi="Times New Roman" w:cs="Times New Roman"/>
          <w:sz w:val="28"/>
          <w:szCs w:val="28"/>
        </w:rPr>
        <w:t xml:space="preserve"> </w:t>
      </w:r>
      <w:r w:rsidRPr="009F4326">
        <w:rPr>
          <w:rFonts w:ascii="Times New Roman" w:hAnsi="Times New Roman" w:cs="Times New Roman"/>
          <w:sz w:val="28"/>
          <w:szCs w:val="28"/>
        </w:rPr>
        <w:t>для получения рекомендаций о необходимости и создания специальных условий организации обучения и воспитания, определения дальне</w:t>
      </w:r>
      <w:r w:rsidR="009F4326">
        <w:rPr>
          <w:rFonts w:ascii="Times New Roman" w:hAnsi="Times New Roman" w:cs="Times New Roman"/>
          <w:sz w:val="28"/>
          <w:szCs w:val="28"/>
        </w:rPr>
        <w:t xml:space="preserve">йшего образовательного маршрута </w:t>
      </w:r>
      <w:r w:rsidRPr="009F4326">
        <w:rPr>
          <w:rFonts w:ascii="Times New Roman" w:hAnsi="Times New Roman" w:cs="Times New Roman"/>
          <w:sz w:val="28"/>
          <w:szCs w:val="28"/>
        </w:rPr>
        <w:t xml:space="preserve">(приложение №8) </w:t>
      </w:r>
    </w:p>
    <w:p w:rsidR="007E3CE9" w:rsidRDefault="007E3CE9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Pr="009F4326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F4326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D41DB7" w:rsidRPr="009F4326" w:rsidRDefault="00D41DB7" w:rsidP="009F4326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к приказу по Кашарскому </w:t>
      </w:r>
    </w:p>
    <w:p w:rsidR="00D41DB7" w:rsidRPr="009F4326" w:rsidRDefault="00D41DB7" w:rsidP="009F4326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отделу образования администрации </w:t>
      </w:r>
    </w:p>
    <w:p w:rsidR="00D41DB7" w:rsidRPr="009F4326" w:rsidRDefault="00D41DB7" w:rsidP="009F4326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Кашарского района от             2016 №</w:t>
      </w:r>
    </w:p>
    <w:p w:rsidR="009F4326" w:rsidRDefault="009F4326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326">
        <w:rPr>
          <w:rFonts w:ascii="Times New Roman" w:hAnsi="Times New Roman" w:cs="Times New Roman"/>
          <w:b/>
          <w:sz w:val="28"/>
          <w:szCs w:val="28"/>
        </w:rPr>
        <w:t>КАРТА РАЗВИТИЯ РЕБЁНКА</w:t>
      </w: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326">
        <w:rPr>
          <w:rFonts w:ascii="Times New Roman" w:hAnsi="Times New Roman" w:cs="Times New Roman"/>
          <w:b/>
          <w:sz w:val="28"/>
          <w:szCs w:val="28"/>
        </w:rPr>
        <w:t>Основной документ на ребёнка, представленного на ПМПК</w:t>
      </w: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(хранится в ПМПК не менее 10 лет), включает следующие документы:</w:t>
      </w:r>
    </w:p>
    <w:p w:rsidR="009743C1" w:rsidRDefault="009743C1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1. Направление ребёнка на ПМПК (приложение </w:t>
      </w:r>
      <w:r w:rsidR="009743C1">
        <w:rPr>
          <w:rFonts w:ascii="Times New Roman" w:hAnsi="Times New Roman" w:cs="Times New Roman"/>
          <w:sz w:val="28"/>
          <w:szCs w:val="28"/>
        </w:rPr>
        <w:t xml:space="preserve">№1 </w:t>
      </w:r>
      <w:r w:rsidR="009743C1" w:rsidRPr="009743C1">
        <w:rPr>
          <w:rFonts w:ascii="Times New Roman" w:hAnsi="Times New Roman" w:cs="Times New Roman"/>
          <w:b/>
          <w:sz w:val="28"/>
          <w:szCs w:val="28"/>
          <w:u w:val="single"/>
        </w:rPr>
        <w:t>к карте развития</w:t>
      </w:r>
      <w:r w:rsidRPr="009F4326">
        <w:rPr>
          <w:rFonts w:ascii="Times New Roman" w:hAnsi="Times New Roman" w:cs="Times New Roman"/>
          <w:sz w:val="28"/>
          <w:szCs w:val="28"/>
        </w:rPr>
        <w:t>).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2.Медицинские документы: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- Выписка из истории развития ребёнка (заполняется лечебно-профилакти</w:t>
      </w:r>
      <w:r w:rsidRPr="009F4326">
        <w:rPr>
          <w:rFonts w:ascii="Times New Roman" w:hAnsi="Times New Roman" w:cs="Times New Roman"/>
          <w:sz w:val="28"/>
          <w:szCs w:val="28"/>
        </w:rPr>
        <w:softHyphen/>
        <w:t xml:space="preserve">ческим учреждением или врачом интернатного учреждения) (Приложение </w:t>
      </w:r>
      <w:r w:rsidR="009743C1">
        <w:rPr>
          <w:rFonts w:ascii="Times New Roman" w:hAnsi="Times New Roman" w:cs="Times New Roman"/>
          <w:sz w:val="28"/>
          <w:szCs w:val="28"/>
        </w:rPr>
        <w:t>№2</w:t>
      </w:r>
      <w:r w:rsidR="009743C1" w:rsidRPr="009743C1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карте развития</w:t>
      </w:r>
      <w:r w:rsidRPr="009F4326">
        <w:rPr>
          <w:rFonts w:ascii="Times New Roman" w:hAnsi="Times New Roman" w:cs="Times New Roman"/>
          <w:sz w:val="28"/>
          <w:szCs w:val="28"/>
        </w:rPr>
        <w:t>).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- Карта медицинского обследования ребёнка с заключениями врачей-специалистов: невролога, отоларинголога, офтальмолога, психиатра, педиатра; а также врачей, у которых ребёнок состоит на диспансерном учёте: хирурга, ортопеда, эпилептолога, эндокринолога и др. (Заключения врачей заверяются личными подписями и печатями) (приложение </w:t>
      </w:r>
      <w:r w:rsidR="009743C1">
        <w:rPr>
          <w:rFonts w:ascii="Times New Roman" w:hAnsi="Times New Roman" w:cs="Times New Roman"/>
          <w:sz w:val="28"/>
          <w:szCs w:val="28"/>
        </w:rPr>
        <w:t>№3</w:t>
      </w:r>
      <w:r w:rsidR="009743C1" w:rsidRPr="009743C1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карте развития</w:t>
      </w:r>
      <w:r w:rsidRPr="009F4326">
        <w:rPr>
          <w:rFonts w:ascii="Times New Roman" w:hAnsi="Times New Roman" w:cs="Times New Roman"/>
          <w:sz w:val="28"/>
          <w:szCs w:val="28"/>
        </w:rPr>
        <w:t>).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3.Педагогические документы: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- Коллегиальное заключение консилиума образовательного учреждения с указанием динамики развития ребёнка и результативности коррекционно-развивающей работы.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- Психолого-педагогическая характеристика установленного образца (приложения </w:t>
      </w:r>
      <w:r w:rsidR="009743C1">
        <w:rPr>
          <w:rFonts w:ascii="Times New Roman" w:hAnsi="Times New Roman" w:cs="Times New Roman"/>
          <w:sz w:val="28"/>
          <w:szCs w:val="28"/>
        </w:rPr>
        <w:t>№</w:t>
      </w:r>
      <w:r w:rsidRPr="009F4326">
        <w:rPr>
          <w:rFonts w:ascii="Times New Roman" w:hAnsi="Times New Roman" w:cs="Times New Roman"/>
          <w:sz w:val="28"/>
          <w:szCs w:val="28"/>
        </w:rPr>
        <w:t>4,</w:t>
      </w:r>
      <w:r w:rsidR="009743C1">
        <w:rPr>
          <w:rFonts w:ascii="Times New Roman" w:hAnsi="Times New Roman" w:cs="Times New Roman"/>
          <w:sz w:val="28"/>
          <w:szCs w:val="28"/>
        </w:rPr>
        <w:t>№5</w:t>
      </w:r>
      <w:r w:rsidR="00EE5851" w:rsidRPr="00EE58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E5851" w:rsidRPr="009743C1">
        <w:rPr>
          <w:rFonts w:ascii="Times New Roman" w:hAnsi="Times New Roman" w:cs="Times New Roman"/>
          <w:b/>
          <w:sz w:val="28"/>
          <w:szCs w:val="28"/>
          <w:u w:val="single"/>
        </w:rPr>
        <w:t>к карте развития</w:t>
      </w:r>
      <w:r w:rsidRPr="009F4326">
        <w:rPr>
          <w:rFonts w:ascii="Times New Roman" w:hAnsi="Times New Roman" w:cs="Times New Roman"/>
          <w:sz w:val="28"/>
          <w:szCs w:val="28"/>
        </w:rPr>
        <w:t>).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- Табель текущей успеваемости.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- Самостоятельные работы по русскому языку и математике, тетради, рисунки.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4.</w:t>
      </w:r>
      <w:r w:rsidRPr="009F4326">
        <w:rPr>
          <w:rFonts w:ascii="Times New Roman" w:hAnsi="Times New Roman" w:cs="Times New Roman"/>
          <w:sz w:val="28"/>
          <w:szCs w:val="28"/>
        </w:rPr>
        <w:tab/>
        <w:t>Документы ПМПК: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Ксерокопия протокола (выписки) обследования на ПМПК.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5.Копия свидетельства о рождении.</w:t>
      </w: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A4198" w:rsidRDefault="00EA4198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743C1">
        <w:rPr>
          <w:rFonts w:ascii="Times New Roman" w:hAnsi="Times New Roman" w:cs="Times New Roman"/>
          <w:sz w:val="28"/>
          <w:szCs w:val="28"/>
        </w:rPr>
        <w:t>№</w:t>
      </w:r>
      <w:r w:rsidRPr="009F4326">
        <w:rPr>
          <w:rFonts w:ascii="Times New Roman" w:hAnsi="Times New Roman" w:cs="Times New Roman"/>
          <w:sz w:val="28"/>
          <w:szCs w:val="28"/>
        </w:rPr>
        <w:t>1</w:t>
      </w:r>
      <w:r w:rsidR="009743C1" w:rsidRPr="009743C1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карте развития</w:t>
      </w:r>
    </w:p>
    <w:p w:rsidR="009743C1" w:rsidRDefault="009743C1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Направление на ПМПК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  <w:r w:rsidR="009743C1" w:rsidRPr="00EE5851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41DB7" w:rsidRPr="00EE5851" w:rsidRDefault="00D41DB7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(официальное название учреждения, ведомственная принадлежность)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направляет_____________________________________________________________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  <w:r w:rsidR="009743C1" w:rsidRPr="00EE5851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41DB7" w:rsidRPr="00EE5851" w:rsidRDefault="00D41DB7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(Ф.И.О. ребёнка, возраст, адрес)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на обследование ПМПК в связи с _________________________________________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  <w:r w:rsidR="009743C1" w:rsidRPr="00EE5851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(указываются конкретные показания к направлению ребёнка на ПМПК)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Приложение (перечень документов, направляемых обратившимся учреждением)</w:t>
      </w:r>
    </w:p>
    <w:p w:rsidR="00D41DB7" w:rsidRPr="00EE5851" w:rsidRDefault="00D41DB7" w:rsidP="009743C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D41DB7" w:rsidRPr="00EE5851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41DB7" w:rsidRPr="00EE5851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>Печать учреждения</w:t>
      </w:r>
    </w:p>
    <w:p w:rsidR="00D41DB7" w:rsidRPr="00EE5851" w:rsidRDefault="009743C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EE58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D41DB7" w:rsidRPr="00EE5851">
        <w:rPr>
          <w:rFonts w:ascii="Times New Roman" w:hAnsi="Times New Roman" w:cs="Times New Roman"/>
          <w:sz w:val="28"/>
          <w:szCs w:val="28"/>
        </w:rPr>
        <w:t>Подпись руководителя учреждения</w:t>
      </w:r>
    </w:p>
    <w:p w:rsidR="00D41DB7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EA4198" w:rsidRPr="00EE5851" w:rsidRDefault="00EA4198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743C1">
        <w:rPr>
          <w:rFonts w:ascii="Times New Roman" w:hAnsi="Times New Roman" w:cs="Times New Roman"/>
          <w:sz w:val="28"/>
          <w:szCs w:val="28"/>
        </w:rPr>
        <w:t>№2</w:t>
      </w:r>
      <w:r w:rsidR="009743C1" w:rsidRPr="009743C1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карте развития</w:t>
      </w: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Выписка из истории развития ребёнка для направления на ПМПК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Ребёнок_______________________________________________________________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(Ф.И.О.)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Дата рождения «___» ______________  _______ г.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Адрес постоянного места жительства__________________________________________________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Причины направления на ПМПК_____________________________________________________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Анамнез жизни: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Наследственная отягощённость________________________________________________________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(указать наличие наследственных заболеваний в семье, вредные привычки родителей: алкоголизм, наркомания, др.)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Особенности беременности матери___________________________________________________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(с указанием заболеваний матери во время беременности, наличия токсикоза, угрозы выкидыша и на каком сроке)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Роды: срочные, преждевременные, стремительные, Кесарево сечение, стимуляция в родах (нужное подчеркнуть);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Наличие внутриутробных инфекций у матери (ЦВМ,токсоплазмос, герпес) иные_____________ ; Оценка по шкале Апгар при рождении ________ баллов.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Перинатальные заболевания и состояния ребёнка_________________________________________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Психомоторное развитие: начал держать голову с____, ползать с_____, ходить с 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Речевое развитие: гуление с___, лепет ______, первые слова ________, фразовая речь__________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Перенесённые заболевания: ___________________________________________________________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Соматическое состояние ребёнка на момент обследования 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9743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«___» ______________        ______________________________                     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(Дата заполнения)                                 (Подпись врача-педиатра)                                                               </w:t>
      </w:r>
      <w:r w:rsidR="009743C1">
        <w:rPr>
          <w:rFonts w:ascii="Times New Roman" w:hAnsi="Times New Roman" w:cs="Times New Roman"/>
          <w:sz w:val="24"/>
          <w:szCs w:val="24"/>
        </w:rPr>
        <w:t xml:space="preserve">     </w:t>
      </w:r>
      <w:r w:rsidRPr="009743C1">
        <w:rPr>
          <w:rFonts w:ascii="Times New Roman" w:hAnsi="Times New Roman" w:cs="Times New Roman"/>
          <w:sz w:val="24"/>
          <w:szCs w:val="24"/>
        </w:rPr>
        <w:t xml:space="preserve">М.П.       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EE5851" w:rsidRDefault="00EE585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E5851" w:rsidRDefault="00EE585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E5851" w:rsidRDefault="00EE585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E5851" w:rsidRDefault="00EE585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E5851" w:rsidRDefault="00EE585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E5851" w:rsidRDefault="00EE585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E5851" w:rsidRDefault="00EE585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E5851" w:rsidRDefault="00EE585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E5851" w:rsidRDefault="00EE585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E5851" w:rsidRDefault="00EE585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E5851" w:rsidRDefault="00EE585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E5851" w:rsidRDefault="00EE585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E5851" w:rsidRDefault="00EE585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EE5851" w:rsidRDefault="00EE585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E5851">
        <w:rPr>
          <w:rFonts w:ascii="Times New Roman" w:hAnsi="Times New Roman" w:cs="Times New Roman"/>
          <w:sz w:val="28"/>
          <w:szCs w:val="28"/>
        </w:rPr>
        <w:t>№</w:t>
      </w:r>
      <w:r w:rsidRPr="009F4326">
        <w:rPr>
          <w:rFonts w:ascii="Times New Roman" w:hAnsi="Times New Roman" w:cs="Times New Roman"/>
          <w:sz w:val="28"/>
          <w:szCs w:val="28"/>
        </w:rPr>
        <w:t>3</w:t>
      </w:r>
      <w:r w:rsidR="00EE5851" w:rsidRPr="00EE58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E5851" w:rsidRPr="009743C1">
        <w:rPr>
          <w:rFonts w:ascii="Times New Roman" w:hAnsi="Times New Roman" w:cs="Times New Roman"/>
          <w:b/>
          <w:sz w:val="28"/>
          <w:szCs w:val="28"/>
          <w:u w:val="single"/>
        </w:rPr>
        <w:t>к карте развития</w:t>
      </w:r>
      <w:r w:rsidRPr="009F4326">
        <w:rPr>
          <w:rFonts w:ascii="Times New Roman" w:hAnsi="Times New Roman" w:cs="Times New Roman"/>
          <w:sz w:val="28"/>
          <w:szCs w:val="28"/>
        </w:rPr>
        <w:t>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Карта медицинского обследования ребёнка для направления на ПМПК</w:t>
      </w: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Ребёнок____________________________________________________________________________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(Ф.И.О.)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Дата рождения «___» ______________  _______ г.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Адрес постоянного места жительства__________________________________________________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Заключения врачей-специали</w:t>
      </w:r>
      <w:r w:rsidRPr="009743C1">
        <w:rPr>
          <w:rFonts w:ascii="Times New Roman" w:hAnsi="Times New Roman" w:cs="Times New Roman"/>
          <w:sz w:val="24"/>
          <w:szCs w:val="24"/>
        </w:rPr>
        <w:softHyphen/>
        <w:t xml:space="preserve">стов: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Невролог:___________________________________________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  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Отоларинголог:______________________________________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             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(при нарушенном слухе- аудиограмма)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  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Офтальмолог:_______________________________________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( с указанием остроты зрения на оба глаза в очках и без очков)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______________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lastRenderedPageBreak/>
        <w:t>Психиатр: __________________________________________________________________________ ___________________________________________________________________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(с указанием состояния интеллекта по МКБ-10)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  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Заключения вра</w:t>
      </w:r>
      <w:r w:rsidRPr="009743C1">
        <w:rPr>
          <w:rFonts w:ascii="Times New Roman" w:hAnsi="Times New Roman" w:cs="Times New Roman"/>
          <w:sz w:val="24"/>
          <w:szCs w:val="24"/>
        </w:rPr>
        <w:softHyphen/>
        <w:t>чей, у которых ребёнок состоит на диспансерном учёте: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9743C1">
        <w:rPr>
          <w:rFonts w:ascii="Times New Roman" w:hAnsi="Times New Roman" w:cs="Times New Roman"/>
          <w:sz w:val="24"/>
          <w:szCs w:val="24"/>
        </w:rPr>
        <w:br/>
        <w:t xml:space="preserve">_______________________________________________________________________________________________  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  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9743C1">
        <w:rPr>
          <w:rFonts w:ascii="Times New Roman" w:hAnsi="Times New Roman" w:cs="Times New Roman"/>
          <w:sz w:val="24"/>
          <w:szCs w:val="24"/>
        </w:rPr>
        <w:br/>
        <w:t>____________________________________________________</w:t>
      </w:r>
      <w:r w:rsidR="00FE377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___________     ___________________          М.П.        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74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(дата)                       (подпись)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743C1">
        <w:rPr>
          <w:rFonts w:ascii="Times New Roman" w:hAnsi="Times New Roman" w:cs="Times New Roman"/>
          <w:sz w:val="24"/>
          <w:szCs w:val="24"/>
        </w:rPr>
        <w:t>Дополнительная информация о ребёнке, в том числе сведения о наличии инвалидности: __________________________________________________________________________________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</w:t>
      </w:r>
      <w:r w:rsidR="00FE3776">
        <w:rPr>
          <w:rFonts w:ascii="Times New Roman" w:hAnsi="Times New Roman" w:cs="Times New Roman"/>
        </w:rPr>
        <w:t>_________________________</w:t>
      </w: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743C1" w:rsidRDefault="009743C1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D41DB7" w:rsidRPr="009F4326" w:rsidRDefault="00D41DB7" w:rsidP="009743C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743C1">
        <w:rPr>
          <w:rFonts w:ascii="Times New Roman" w:hAnsi="Times New Roman" w:cs="Times New Roman"/>
          <w:sz w:val="28"/>
          <w:szCs w:val="28"/>
        </w:rPr>
        <w:t>№4</w:t>
      </w:r>
      <w:r w:rsidR="009743C1" w:rsidRPr="009743C1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карте развития</w:t>
      </w:r>
    </w:p>
    <w:p w:rsidR="00EE5851" w:rsidRDefault="00EE5851" w:rsidP="009743C1">
      <w:pPr>
        <w:pStyle w:val="af4"/>
        <w:jc w:val="center"/>
        <w:rPr>
          <w:rFonts w:ascii="Times New Roman" w:hAnsi="Times New Roman" w:cs="Times New Roman"/>
          <w:sz w:val="28"/>
        </w:rPr>
      </w:pPr>
    </w:p>
    <w:p w:rsidR="00D41DB7" w:rsidRPr="009F4326" w:rsidRDefault="00D41DB7" w:rsidP="009743C1">
      <w:pPr>
        <w:pStyle w:val="af4"/>
        <w:jc w:val="center"/>
        <w:rPr>
          <w:rFonts w:ascii="Times New Roman" w:hAnsi="Times New Roman" w:cs="Times New Roman"/>
          <w:sz w:val="28"/>
        </w:rPr>
      </w:pPr>
      <w:r w:rsidRPr="009F4326">
        <w:rPr>
          <w:rFonts w:ascii="Times New Roman" w:hAnsi="Times New Roman" w:cs="Times New Roman"/>
          <w:sz w:val="28"/>
        </w:rPr>
        <w:t>Психолого-педагогическое представление на ПМПК</w:t>
      </w:r>
    </w:p>
    <w:p w:rsidR="00D41DB7" w:rsidRPr="009743C1" w:rsidRDefault="009743C1" w:rsidP="009F4326">
      <w:pPr>
        <w:pStyle w:val="af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="00D41DB7" w:rsidRPr="009743C1">
        <w:rPr>
          <w:rFonts w:ascii="Times New Roman" w:hAnsi="Times New Roman" w:cs="Times New Roman"/>
          <w:b/>
        </w:rPr>
        <w:t>(для ребенка дошкольного возраста)</w:t>
      </w:r>
    </w:p>
    <w:p w:rsidR="00D41DB7" w:rsidRPr="009743C1" w:rsidRDefault="00D41DB7" w:rsidP="009F4326">
      <w:pPr>
        <w:pStyle w:val="af4"/>
        <w:jc w:val="both"/>
        <w:rPr>
          <w:rFonts w:ascii="Times New Roman" w:hAnsi="Times New Roman" w:cs="Times New Roman"/>
          <w:b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Дата заполнения ___________________ 20___ г.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Фамилия, имя, отчество ребенка</w:t>
      </w:r>
      <w:r w:rsidRPr="009F4326">
        <w:rPr>
          <w:rFonts w:ascii="Times New Roman" w:hAnsi="Times New Roman" w:cs="Times New Roman"/>
        </w:rPr>
        <w:tab/>
        <w:t>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Дата рождения «___»________________________г.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Учреждение дошкольного образования ___________ тип ___________ группа ________ вид группы______________ программа___________________________________________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Срок пребывания в данном ДОУ 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 каком возрасте поступил _____________________________________________________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Откуда поступил: из семьи, из другого ДОУ (причина перевода) 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Оценка адаптации ребенка в группе: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хорошая; б) удовлетворительная; в) недостаточная; г) плохая; д) иное 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Особенности латерализации: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праворукий; 6) леворукий; в) амбидекстер.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Особенности игровой деятельности: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а) игры соответствуют возрасту; б) игры соответствуют более раннему возрасту;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в) преобладают манипулятивные игры; г) игровая деятельность отсутствует; д) иное: ____________________________________________________________________________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Основные трудности, отмеченные в обучении: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а) усваивает программу хорошо; б) усваивает программу удовлетворительно;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в) программу усваивает с трудом; г) программу не усваивает; д) иное________________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lastRenderedPageBreak/>
        <w:t xml:space="preserve">Восприятие: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соответствует возрасту; б) имеются нарушения зрительного восприятия; в) имеются нарушения слухового восприятия; г) комплексные нарушения восприятия; д) иное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Внимание: а) устойчивое; б) недостаточно устойчивое; в) неустойчивое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Память (преобладающая модальность): а) зрительная; б) слуховая; в) моторная;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г) смешанная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Особенности памяти (проблемы): а) без выраженных особенностей; б) медленно запоминает и быстро забывает; в) быстро запоминает и быстро забывает; г) иные проблемы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ab/>
        <w:t>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Мышление: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соответствуют возрасту; б) недостаточно сообразителен; в) имеет очевидные нарушения мышления (указать, какие) __________________________________________ г) иное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Моторика: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соответствует возрасту; б) ребенок неловок, неуклюж; в) слабо развита мелкая моторика; г) иное_______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Основные трудности в общении: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трудностей нет; б) не умеет поддерживать игру; в) предпочитает быть в одиночестве; г) плачет, не идет на контакт со взрослыми, детьми д) конфликтен; е) иное_____________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Речевое развитие: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речь соответствует возрасту; б) речь невнятная; имеются трудности в произношении звуков; в) скудный словарный запас; г) речь грамматически неправильна; д) запинки в речи; е) речи нет; ж) иное_________________________________________________</w:t>
      </w:r>
      <w:r w:rsidRPr="009F4326">
        <w:rPr>
          <w:rFonts w:ascii="Times New Roman" w:hAnsi="Times New Roman" w:cs="Times New Roman"/>
        </w:rPr>
        <w:tab/>
        <w:t>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Социально-бытовые навыки: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соответствуют возрасту; б) недостаточно сформированы; в) практически не сформированы; г) иное</w:t>
      </w:r>
      <w:r w:rsidRPr="009F4326">
        <w:rPr>
          <w:rFonts w:ascii="Times New Roman" w:hAnsi="Times New Roman" w:cs="Times New Roman"/>
        </w:rPr>
        <w:tab/>
        <w:t>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Ориентировка в пространстве и времени: а) соответствует возрасту; б) недостаточно сформирована; в) имеются нарушения (указать, какие) ____________________________ 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г) иное______________________________________________________________________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Отношение к занятиям, особенности деятельности: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а) соответствует возрасту; б) не способен контролировать свою деятельность;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в) неусидчив, не доводит дело до конца; г) мешает педагогу, детям; д) быстро утомляется; е) иное</w:t>
      </w:r>
      <w:r w:rsidRPr="009F4326">
        <w:rPr>
          <w:rFonts w:ascii="Times New Roman" w:hAnsi="Times New Roman" w:cs="Times New Roman"/>
        </w:rPr>
        <w:tab/>
        <w:t>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Темп деятельности: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а) соответствует возрасту; б) сонлив и вял в течение дня; в) темп работы на занятиях неравномерный; </w:t>
      </w:r>
      <w:r w:rsidRPr="009F4326">
        <w:rPr>
          <w:rFonts w:ascii="Times New Roman" w:hAnsi="Times New Roman" w:cs="Times New Roman"/>
        </w:rPr>
        <w:br/>
        <w:t>г) работает медленно с невниманием; д) темп деятельности быстрый, но деятельность «хаотична и бестолкова»; е) иное________________________________________________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Соматическое здоровье: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а) болеет редко; б) часто болеет простудными заболеваниями; в) имеет хронические заболевания; г) плохой аппетит; д) долго засыпает и беспокойно спит; е) иное_________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Иные особенности развития ребенка:___________________________________________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</w:t>
      </w:r>
      <w:r w:rsidRPr="009F4326">
        <w:rPr>
          <w:rFonts w:ascii="Times New Roman" w:hAnsi="Times New Roman" w:cs="Times New Roman"/>
        </w:rPr>
        <w:tab/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lastRenderedPageBreak/>
        <w:t>Общая оценка развития и поведения ребенка, предложения педагога (с указанием усвоения программы ДОУ)_____________________________________________________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Педагог:  ____________________    /_________________/                                                                                                                         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(подпись)                                (расшифровка подписи)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Заведующий ДОУ:  ________________    /________________/                              М.П.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(подпись)                       (расшифровка подписи)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Приложение </w:t>
      </w:r>
      <w:r w:rsidR="00B94280">
        <w:rPr>
          <w:rFonts w:ascii="Times New Roman" w:hAnsi="Times New Roman" w:cs="Times New Roman"/>
          <w:sz w:val="28"/>
          <w:szCs w:val="28"/>
        </w:rPr>
        <w:t>№</w:t>
      </w:r>
      <w:r w:rsidRPr="009F4326">
        <w:rPr>
          <w:rFonts w:ascii="Times New Roman" w:hAnsi="Times New Roman" w:cs="Times New Roman"/>
          <w:sz w:val="28"/>
          <w:szCs w:val="28"/>
        </w:rPr>
        <w:t>5</w:t>
      </w:r>
      <w:r w:rsidR="00B94280" w:rsidRPr="00B9428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94280" w:rsidRPr="009743C1">
        <w:rPr>
          <w:rFonts w:ascii="Times New Roman" w:hAnsi="Times New Roman" w:cs="Times New Roman"/>
          <w:b/>
          <w:sz w:val="28"/>
          <w:szCs w:val="28"/>
          <w:u w:val="single"/>
        </w:rPr>
        <w:t>к карте развития</w:t>
      </w:r>
    </w:p>
    <w:p w:rsidR="00D41DB7" w:rsidRDefault="00D41DB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9D0BC7" w:rsidRPr="009F4326" w:rsidRDefault="009D0BC7" w:rsidP="009F4326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D41DB7" w:rsidRPr="009F4326" w:rsidRDefault="00D41DB7" w:rsidP="00B94280">
      <w:pPr>
        <w:pStyle w:val="af4"/>
        <w:jc w:val="center"/>
        <w:rPr>
          <w:rFonts w:ascii="Times New Roman" w:hAnsi="Times New Roman" w:cs="Times New Roman"/>
          <w:sz w:val="20"/>
        </w:rPr>
      </w:pPr>
      <w:r w:rsidRPr="009F4326">
        <w:rPr>
          <w:rFonts w:ascii="Times New Roman" w:hAnsi="Times New Roman" w:cs="Times New Roman"/>
          <w:sz w:val="28"/>
        </w:rPr>
        <w:lastRenderedPageBreak/>
        <w:t>Психолого-педагогическое представление на ПМПК</w:t>
      </w:r>
    </w:p>
    <w:p w:rsidR="00D41DB7" w:rsidRPr="00B94280" w:rsidRDefault="00D41DB7" w:rsidP="00B94280">
      <w:pPr>
        <w:pStyle w:val="af4"/>
        <w:jc w:val="center"/>
        <w:rPr>
          <w:rFonts w:ascii="Times New Roman" w:hAnsi="Times New Roman" w:cs="Times New Roman"/>
          <w:b/>
        </w:rPr>
      </w:pPr>
      <w:r w:rsidRPr="00B94280">
        <w:rPr>
          <w:rFonts w:ascii="Times New Roman" w:hAnsi="Times New Roman" w:cs="Times New Roman"/>
          <w:b/>
        </w:rPr>
        <w:t>(для ребенка школьного возраста)</w:t>
      </w:r>
    </w:p>
    <w:p w:rsidR="00D41DB7" w:rsidRPr="00B94280" w:rsidRDefault="00D41DB7" w:rsidP="00B94280">
      <w:pPr>
        <w:pStyle w:val="af4"/>
        <w:jc w:val="center"/>
        <w:rPr>
          <w:rFonts w:ascii="Times New Roman" w:hAnsi="Times New Roman" w:cs="Times New Roman"/>
          <w:b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    Дата заполнения ______________ 201__г.</w:t>
      </w:r>
    </w:p>
    <w:p w:rsidR="009D0BC7" w:rsidRDefault="009D0BC7" w:rsidP="009D0BC7">
      <w:pPr>
        <w:pStyle w:val="af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Фамилия, имя, отчество: Мищенко Дарья Андреевна</w:t>
      </w:r>
    </w:p>
    <w:p w:rsidR="00D41DB7" w:rsidRPr="009F4326" w:rsidRDefault="009D0BC7" w:rsidP="009D0BC7">
      <w:pPr>
        <w:pStyle w:val="af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рождения «11» октября 2005</w:t>
      </w:r>
      <w:r w:rsidR="00D41DB7" w:rsidRPr="009F4326">
        <w:rPr>
          <w:rFonts w:ascii="Times New Roman" w:hAnsi="Times New Roman" w:cs="Times New Roman"/>
        </w:rPr>
        <w:t xml:space="preserve"> г.</w:t>
      </w:r>
    </w:p>
    <w:p w:rsidR="00D84F73" w:rsidRDefault="009D0BC7" w:rsidP="009D0BC7">
      <w:pPr>
        <w:pStyle w:val="af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Домашний </w:t>
      </w:r>
      <w:r w:rsidR="00D41DB7" w:rsidRPr="009F4326">
        <w:rPr>
          <w:rFonts w:ascii="Times New Roman" w:hAnsi="Times New Roman" w:cs="Times New Roman"/>
        </w:rPr>
        <w:t>адре</w:t>
      </w:r>
      <w:r>
        <w:rPr>
          <w:rFonts w:ascii="Times New Roman" w:hAnsi="Times New Roman" w:cs="Times New Roman"/>
        </w:rPr>
        <w:t>с: 346216, Ростовская обл., Кашарский р-н.,</w:t>
      </w:r>
      <w:r w:rsidR="00D84F73">
        <w:rPr>
          <w:rFonts w:ascii="Times New Roman" w:hAnsi="Times New Roman" w:cs="Times New Roman"/>
        </w:rPr>
        <w:t xml:space="preserve"> х. Нижний Астахов, ул. Молодёжная 17 </w:t>
      </w:r>
      <w:r w:rsidR="00D41DB7" w:rsidRPr="009F4326">
        <w:rPr>
          <w:rFonts w:ascii="Times New Roman" w:hAnsi="Times New Roman" w:cs="Times New Roman"/>
        </w:rPr>
        <w:t>Образовательное учрежде</w:t>
      </w:r>
      <w:r w:rsidR="00D84F73">
        <w:rPr>
          <w:rFonts w:ascii="Times New Roman" w:hAnsi="Times New Roman" w:cs="Times New Roman"/>
        </w:rPr>
        <w:t>ние : МБОУ Верхнегрековская ООШ</w:t>
      </w:r>
      <w:r w:rsidR="00D84F73">
        <w:rPr>
          <w:rFonts w:ascii="Times New Roman" w:hAnsi="Times New Roman" w:cs="Times New Roman"/>
        </w:rPr>
        <w:tab/>
      </w:r>
    </w:p>
    <w:p w:rsidR="00D41DB7" w:rsidRPr="009F4326" w:rsidRDefault="00D84F73" w:rsidP="009D0BC7">
      <w:pPr>
        <w:pStyle w:val="af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  3,  компенсирующий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По какой программе обучается: массовая, специальная (коррекционная) </w:t>
      </w:r>
      <w:r w:rsidRPr="009F4326">
        <w:rPr>
          <w:rFonts w:ascii="Times New Roman" w:hAnsi="Times New Roman" w:cs="Times New Roman"/>
          <w:lang w:val="en-US"/>
        </w:rPr>
        <w:t>I</w:t>
      </w:r>
      <w:r w:rsidRPr="009F4326">
        <w:rPr>
          <w:rFonts w:ascii="Times New Roman" w:hAnsi="Times New Roman" w:cs="Times New Roman"/>
        </w:rPr>
        <w:t xml:space="preserve">вида, </w:t>
      </w:r>
      <w:r w:rsidRPr="009F4326">
        <w:rPr>
          <w:rFonts w:ascii="Times New Roman" w:hAnsi="Times New Roman" w:cs="Times New Roman"/>
          <w:lang w:val="en-US"/>
        </w:rPr>
        <w:t>II</w:t>
      </w:r>
      <w:r w:rsidRPr="009F4326">
        <w:rPr>
          <w:rFonts w:ascii="Times New Roman" w:hAnsi="Times New Roman" w:cs="Times New Roman"/>
        </w:rPr>
        <w:t xml:space="preserve"> вида, </w:t>
      </w:r>
      <w:r w:rsidRPr="009F4326">
        <w:rPr>
          <w:rFonts w:ascii="Times New Roman" w:hAnsi="Times New Roman" w:cs="Times New Roman"/>
          <w:lang w:val="en-US"/>
        </w:rPr>
        <w:t>III</w:t>
      </w:r>
      <w:r w:rsidRPr="009F4326">
        <w:rPr>
          <w:rFonts w:ascii="Times New Roman" w:hAnsi="Times New Roman" w:cs="Times New Roman"/>
        </w:rPr>
        <w:t xml:space="preserve"> вида, </w:t>
      </w:r>
      <w:r w:rsidRPr="009F4326">
        <w:rPr>
          <w:rFonts w:ascii="Times New Roman" w:hAnsi="Times New Roman" w:cs="Times New Roman"/>
          <w:lang w:val="en-US"/>
        </w:rPr>
        <w:t>IV</w:t>
      </w:r>
      <w:r w:rsidRPr="009F4326">
        <w:rPr>
          <w:rFonts w:ascii="Times New Roman" w:hAnsi="Times New Roman" w:cs="Times New Roman"/>
        </w:rPr>
        <w:t xml:space="preserve"> вида, </w:t>
      </w:r>
      <w:r w:rsidRPr="009F4326">
        <w:rPr>
          <w:rFonts w:ascii="Times New Roman" w:hAnsi="Times New Roman" w:cs="Times New Roman"/>
          <w:lang w:val="en-US"/>
        </w:rPr>
        <w:t>V</w:t>
      </w:r>
      <w:r w:rsidRPr="009F4326">
        <w:rPr>
          <w:rFonts w:ascii="Times New Roman" w:hAnsi="Times New Roman" w:cs="Times New Roman"/>
        </w:rPr>
        <w:t xml:space="preserve">вида, </w:t>
      </w:r>
      <w:r w:rsidRPr="009F4326">
        <w:rPr>
          <w:rFonts w:ascii="Times New Roman" w:hAnsi="Times New Roman" w:cs="Times New Roman"/>
          <w:lang w:val="en-US"/>
        </w:rPr>
        <w:t>VI</w:t>
      </w:r>
      <w:r w:rsidRPr="009F4326">
        <w:rPr>
          <w:rFonts w:ascii="Times New Roman" w:hAnsi="Times New Roman" w:cs="Times New Roman"/>
        </w:rPr>
        <w:t xml:space="preserve"> вида, </w:t>
      </w:r>
      <w:r w:rsidRPr="009F4326">
        <w:rPr>
          <w:rFonts w:ascii="Times New Roman" w:hAnsi="Times New Roman" w:cs="Times New Roman"/>
          <w:lang w:val="en-US"/>
        </w:rPr>
        <w:t>VII</w:t>
      </w:r>
      <w:r w:rsidRPr="009F4326">
        <w:rPr>
          <w:rFonts w:ascii="Times New Roman" w:hAnsi="Times New Roman" w:cs="Times New Roman"/>
        </w:rPr>
        <w:t xml:space="preserve"> вида, </w:t>
      </w:r>
      <w:r w:rsidRPr="00D84F73">
        <w:rPr>
          <w:rFonts w:ascii="Times New Roman" w:hAnsi="Times New Roman" w:cs="Times New Roman"/>
          <w:u w:val="single"/>
          <w:lang w:val="en-US"/>
        </w:rPr>
        <w:t>VIII</w:t>
      </w:r>
      <w:r w:rsidRPr="00D84F73">
        <w:rPr>
          <w:rFonts w:ascii="Times New Roman" w:hAnsi="Times New Roman" w:cs="Times New Roman"/>
          <w:u w:val="single"/>
        </w:rPr>
        <w:t xml:space="preserve"> вида</w:t>
      </w:r>
      <w:r w:rsidRPr="009F4326">
        <w:rPr>
          <w:rFonts w:ascii="Times New Roman" w:hAnsi="Times New Roman" w:cs="Times New Roman"/>
        </w:rPr>
        <w:t xml:space="preserve"> (нужное подчеркнуть).</w:t>
      </w:r>
    </w:p>
    <w:p w:rsidR="00D41DB7" w:rsidRPr="009F4326" w:rsidRDefault="00D84F73" w:rsidP="009F4326">
      <w:pPr>
        <w:pStyle w:val="af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Поступила во 2 класс в феврале  месяце 2016</w:t>
      </w:r>
      <w:r w:rsidR="00D41DB7" w:rsidRPr="009F4326">
        <w:rPr>
          <w:rFonts w:ascii="Times New Roman" w:hAnsi="Times New Roman" w:cs="Times New Roman"/>
        </w:rPr>
        <w:t>года.</w:t>
      </w:r>
    </w:p>
    <w:p w:rsidR="00D41DB7" w:rsidRPr="009F4326" w:rsidRDefault="00D41DB7" w:rsidP="00713363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Был</w:t>
      </w:r>
      <w:r w:rsidR="00713363">
        <w:rPr>
          <w:rFonts w:ascii="Times New Roman" w:hAnsi="Times New Roman" w:cs="Times New Roman"/>
        </w:rPr>
        <w:t>а</w:t>
      </w:r>
      <w:r w:rsidRPr="009F4326">
        <w:rPr>
          <w:rFonts w:ascii="Times New Roman" w:hAnsi="Times New Roman" w:cs="Times New Roman"/>
        </w:rPr>
        <w:t xml:space="preserve"> оставлен</w:t>
      </w:r>
      <w:r w:rsidR="00713363">
        <w:rPr>
          <w:rFonts w:ascii="Times New Roman" w:hAnsi="Times New Roman" w:cs="Times New Roman"/>
        </w:rPr>
        <w:t>а</w:t>
      </w:r>
      <w:r w:rsidRPr="009F4326">
        <w:rPr>
          <w:rFonts w:ascii="Times New Roman" w:hAnsi="Times New Roman" w:cs="Times New Roman"/>
        </w:rPr>
        <w:t xml:space="preserve"> на повторный год обу</w:t>
      </w:r>
      <w:r w:rsidR="00713363">
        <w:rPr>
          <w:rFonts w:ascii="Times New Roman" w:hAnsi="Times New Roman" w:cs="Times New Roman"/>
        </w:rPr>
        <w:t>чения  во 2-м классе</w:t>
      </w:r>
      <w:r w:rsidRPr="009F4326">
        <w:rPr>
          <w:rFonts w:ascii="Times New Roman" w:hAnsi="Times New Roman" w:cs="Times New Roman"/>
        </w:rPr>
        <w:t xml:space="preserve"> </w:t>
      </w:r>
      <w:r w:rsidRPr="009F4326">
        <w:rPr>
          <w:rFonts w:ascii="Times New Roman" w:hAnsi="Times New Roman" w:cs="Times New Roman"/>
        </w:rPr>
        <w:tab/>
        <w:t xml:space="preserve">_______________________________________________________________________________Характеристика общей осведомленности и социально-бытовой ориентировки (сведения о себе, о своей семье, ближайшем социальном окружении, уровень актуального развития) ______________________________________________________________________________________________________________________________________________________________Характеристика особенностей психофизического развития: (работоспособность, развитие крупной и мелкой моторики, зрительно-пространственная ориентация, зрительное и слуховое восприятие, особенности внимания, памяти) 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______________________________________________________________________________________________________________________________________________________________Степень развития учебных навыков: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i/>
        </w:rPr>
        <w:t>Общая оценка состояния учебных навыков</w:t>
      </w:r>
      <w:r w:rsidRPr="009F4326">
        <w:rPr>
          <w:rFonts w:ascii="Times New Roman" w:hAnsi="Times New Roman" w:cs="Times New Roman"/>
        </w:rPr>
        <w:t xml:space="preserve"> (соответствие знаний, умений и навыков требованиям программы) _____________________________________________________________________________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_______________________________________________________________________________</w:t>
      </w:r>
      <w:r w:rsidRPr="009F4326">
        <w:rPr>
          <w:rFonts w:ascii="Times New Roman" w:hAnsi="Times New Roman" w:cs="Times New Roman"/>
          <w:i/>
        </w:rPr>
        <w:t>Математика</w:t>
      </w:r>
      <w:r w:rsidRPr="009F4326">
        <w:rPr>
          <w:rFonts w:ascii="Times New Roman" w:hAnsi="Times New Roman" w:cs="Times New Roman"/>
        </w:rPr>
        <w:t xml:space="preserve"> (устный счет, характер трудностей при решении примеров, задач, геометрических построений) ______________________________________________________________________________________________________________________________________________________________    </w:t>
      </w:r>
      <w:r w:rsidRPr="009F4326">
        <w:rPr>
          <w:rFonts w:ascii="Times New Roman" w:hAnsi="Times New Roman" w:cs="Times New Roman"/>
          <w:i/>
        </w:rPr>
        <w:t xml:space="preserve">Чтение </w:t>
      </w:r>
      <w:r w:rsidRPr="009F4326">
        <w:rPr>
          <w:rFonts w:ascii="Times New Roman" w:hAnsi="Times New Roman" w:cs="Times New Roman"/>
        </w:rPr>
        <w:t xml:space="preserve">(тип, темп, осознанность, характерные ошибки в чтении)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ab/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i/>
        </w:rPr>
        <w:t xml:space="preserve">Письмо </w:t>
      </w:r>
      <w:r w:rsidRPr="009F4326">
        <w:rPr>
          <w:rFonts w:ascii="Times New Roman" w:hAnsi="Times New Roman" w:cs="Times New Roman"/>
        </w:rPr>
        <w:t>(особенности графики, аккуратность, устойчивость почерка, особенности оформления работ) 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Характер ошибок в </w:t>
      </w:r>
      <w:r w:rsidRPr="009F4326">
        <w:rPr>
          <w:rFonts w:ascii="Times New Roman" w:hAnsi="Times New Roman" w:cs="Times New Roman"/>
          <w:i/>
        </w:rPr>
        <w:t>письменной речи</w:t>
      </w:r>
      <w:r w:rsidRPr="009F4326">
        <w:rPr>
          <w:rFonts w:ascii="Times New Roman" w:hAnsi="Times New Roman" w:cs="Times New Roman"/>
        </w:rPr>
        <w:t xml:space="preserve"> (при списывании, при письме под диктовку, в творческих работах) ______________________________________________________________________________________________________________________________________________________________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Особенности </w:t>
      </w:r>
      <w:r w:rsidRPr="009F4326">
        <w:rPr>
          <w:rFonts w:ascii="Times New Roman" w:hAnsi="Times New Roman" w:cs="Times New Roman"/>
          <w:i/>
        </w:rPr>
        <w:t>устной речи</w:t>
      </w:r>
      <w:r w:rsidRPr="009F4326">
        <w:rPr>
          <w:rFonts w:ascii="Times New Roman" w:hAnsi="Times New Roman" w:cs="Times New Roman"/>
        </w:rPr>
        <w:t xml:space="preserve"> (четкость произнесения звуков, темп, плавность, запас слов, грамматическое и интонационное оформление) 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Трудовые умения и навыки (+труд по самообслуживанию) ______________________________________________________________________________________________________________________________________________________________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Индивидуальные особенности обучения (насколько быстро усваивает новые понятия, способы действия при минимальной помощи педагога, одноклассников и др.)</w:t>
      </w:r>
      <w:r w:rsidRPr="009F4326">
        <w:rPr>
          <w:rFonts w:ascii="Times New Roman" w:hAnsi="Times New Roman" w:cs="Times New Roman"/>
        </w:rPr>
        <w:tab/>
        <w:t xml:space="preserve">______________________________________________________________________________________________________________________________________________________________Эмоционально-поведенческие особенности (проблемы в общении, взаимоотношения с родителями, учащимися, учителями) 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______________________________________________________________________________________________________________________________________________________________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Выводы и рекомендации педагога (с указанием  усваивает или не усваивает ученик предложенную программу): </w:t>
      </w:r>
      <w:r w:rsidRPr="009F4326">
        <w:rPr>
          <w:rFonts w:ascii="Times New Roman" w:hAnsi="Times New Roman" w:cs="Times New Roman"/>
        </w:rPr>
        <w:tab/>
        <w:t>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lastRenderedPageBreak/>
        <w:t>_______________________________________________________________________________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Классный  руководитель  ____________________    /_________________/                                                                                                                          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(подпись)                         (расшифровка подписи)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Директор школы  ________________      /_______________________    /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(подпись)                       (расшифровка подписи)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М.П.</w:t>
      </w:r>
    </w:p>
    <w:p w:rsidR="00B94280" w:rsidRDefault="00B94280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B94280" w:rsidRDefault="00B94280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FE3776" w:rsidRDefault="00FE3776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FE3776" w:rsidRDefault="00FE3776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FE3776" w:rsidRDefault="00FE3776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FE3776" w:rsidRDefault="00FE3776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FE3776" w:rsidRDefault="00FE3776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D0BC7" w:rsidRDefault="009D0BC7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D0BC7" w:rsidRDefault="009D0BC7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D0BC7" w:rsidRDefault="009D0BC7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D0BC7" w:rsidRDefault="009D0BC7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D0BC7" w:rsidRDefault="009D0BC7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D0BC7" w:rsidRDefault="009D0BC7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D0BC7" w:rsidRDefault="009D0BC7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D0BC7" w:rsidRDefault="009D0BC7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D0BC7" w:rsidRDefault="009D0BC7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D0BC7" w:rsidRDefault="009D0BC7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D41DB7" w:rsidRPr="00B94280" w:rsidRDefault="00D41DB7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94280" w:rsidRPr="00B94280">
        <w:rPr>
          <w:rFonts w:ascii="Times New Roman" w:hAnsi="Times New Roman" w:cs="Times New Roman"/>
          <w:sz w:val="28"/>
          <w:szCs w:val="28"/>
        </w:rPr>
        <w:t xml:space="preserve">№6 </w:t>
      </w:r>
      <w:r w:rsidR="00B94280" w:rsidRPr="00B94280">
        <w:rPr>
          <w:rFonts w:ascii="Times New Roman" w:hAnsi="Times New Roman" w:cs="Times New Roman"/>
          <w:b/>
          <w:sz w:val="28"/>
          <w:szCs w:val="28"/>
          <w:u w:val="single"/>
        </w:rPr>
        <w:t>к карте развития</w:t>
      </w:r>
    </w:p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</w:rPr>
      </w:pPr>
    </w:p>
    <w:p w:rsidR="00D41DB7" w:rsidRPr="00B94280" w:rsidRDefault="00D41DB7" w:rsidP="00B94280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B94280">
        <w:rPr>
          <w:rFonts w:ascii="Times New Roman" w:hAnsi="Times New Roman" w:cs="Times New Roman"/>
          <w:sz w:val="24"/>
          <w:szCs w:val="24"/>
        </w:rPr>
        <w:t>Лист динамического наблюдения</w:t>
      </w:r>
    </w:p>
    <w:p w:rsidR="00D41DB7" w:rsidRPr="00B94280" w:rsidRDefault="00D41DB7" w:rsidP="00B94280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B94280">
        <w:rPr>
          <w:rFonts w:ascii="Times New Roman" w:hAnsi="Times New Roman" w:cs="Times New Roman"/>
          <w:sz w:val="24"/>
          <w:szCs w:val="24"/>
        </w:rPr>
        <w:t>______ _________________</w:t>
      </w:r>
    </w:p>
    <w:p w:rsidR="00D41DB7" w:rsidRPr="00B94280" w:rsidRDefault="00D41DB7" w:rsidP="00B94280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B94280"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:rsidR="00D41DB7" w:rsidRPr="00B94280" w:rsidRDefault="00D41DB7" w:rsidP="00B94280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3"/>
        <w:gridCol w:w="2268"/>
        <w:gridCol w:w="2552"/>
      </w:tblGrid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  <w:r w:rsidRPr="009F4326">
              <w:rPr>
                <w:rFonts w:ascii="Times New Roman" w:hAnsi="Times New Roman" w:cs="Times New Roman"/>
              </w:rPr>
              <w:t>Дата обращения: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Инициатор обращения: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rPr>
          <w:trHeight w:val="628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Заключение консилиума или психолого-педагогическое представление с указанием возникшей проблемы: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rPr>
          <w:trHeight w:val="273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Заключение ПМПК: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Образовательный маршрут, рекомендуемый ПМПК: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Условия образования, адекватные особенностям ребёнка: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Диагностический период обучения: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Срок контроля состояния и развития ребёнка в рекомендованных условиях: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Рекомендации дальнейшего наблюдения специалистов: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Срок повторного представления на ПМПК при неблагоприятной динамики развития: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D41DB7" w:rsidRPr="009F4326" w:rsidTr="00162D8A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9F4326">
              <w:rPr>
                <w:rFonts w:ascii="Times New Roman" w:hAnsi="Times New Roman" w:cs="Times New Roman"/>
              </w:rPr>
              <w:t>Информирование родителей (законных представителей)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B7" w:rsidRPr="009F4326" w:rsidRDefault="00D41DB7" w:rsidP="009F4326">
            <w:pPr>
              <w:pStyle w:val="af4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D41DB7" w:rsidRPr="009F4326" w:rsidRDefault="00D41DB7" w:rsidP="009F4326">
      <w:pPr>
        <w:pStyle w:val="af4"/>
        <w:jc w:val="both"/>
        <w:rPr>
          <w:rFonts w:ascii="Times New Roman" w:hAnsi="Times New Roman" w:cs="Times New Roman"/>
          <w:sz w:val="18"/>
          <w:szCs w:val="18"/>
        </w:rPr>
      </w:pPr>
    </w:p>
    <w:p w:rsidR="0060700E" w:rsidRDefault="0060700E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  <w:r w:rsidRPr="009F4326">
        <w:rPr>
          <w:rFonts w:ascii="Times New Roman" w:hAnsi="Times New Roman" w:cs="Times New Roman"/>
          <w:sz w:val="20"/>
          <w:szCs w:val="20"/>
        </w:rPr>
        <w:t xml:space="preserve"> </w:t>
      </w:r>
      <w:r w:rsidRPr="009F4326">
        <w:rPr>
          <w:rFonts w:ascii="Times New Roman" w:hAnsi="Times New Roman" w:cs="Times New Roman"/>
          <w:sz w:val="20"/>
          <w:szCs w:val="20"/>
        </w:rPr>
        <w:tab/>
      </w:r>
      <w:r w:rsidRPr="009F4326">
        <w:rPr>
          <w:rFonts w:ascii="Times New Roman" w:hAnsi="Times New Roman" w:cs="Times New Roman"/>
          <w:sz w:val="20"/>
          <w:szCs w:val="20"/>
        </w:rPr>
        <w:tab/>
      </w:r>
      <w:r w:rsidRPr="009F4326">
        <w:rPr>
          <w:rFonts w:ascii="Times New Roman" w:hAnsi="Times New Roman" w:cs="Times New Roman"/>
          <w:sz w:val="20"/>
          <w:szCs w:val="20"/>
        </w:rPr>
        <w:tab/>
      </w:r>
      <w:r w:rsidRPr="009F4326">
        <w:rPr>
          <w:rFonts w:ascii="Times New Roman" w:hAnsi="Times New Roman" w:cs="Times New Roman"/>
          <w:sz w:val="20"/>
          <w:szCs w:val="20"/>
        </w:rPr>
        <w:tab/>
      </w:r>
      <w:r w:rsidRPr="009F4326">
        <w:rPr>
          <w:rFonts w:ascii="Times New Roman" w:hAnsi="Times New Roman" w:cs="Times New Roman"/>
          <w:sz w:val="20"/>
          <w:szCs w:val="20"/>
        </w:rPr>
        <w:tab/>
      </w:r>
      <w:r w:rsidRPr="009F4326">
        <w:rPr>
          <w:rFonts w:ascii="Times New Roman" w:hAnsi="Times New Roman" w:cs="Times New Roman"/>
          <w:sz w:val="20"/>
          <w:szCs w:val="20"/>
        </w:rPr>
        <w:tab/>
      </w: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910F7B" w:rsidRPr="009F4326" w:rsidRDefault="00910F7B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B94280" w:rsidRDefault="00B9428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2269B4" w:rsidRPr="00B94280" w:rsidRDefault="002269B4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2269B4" w:rsidRPr="00B94280" w:rsidRDefault="002269B4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к приказу по Кашарскому </w:t>
      </w:r>
    </w:p>
    <w:p w:rsidR="002269B4" w:rsidRPr="00B94280" w:rsidRDefault="002269B4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отделу образования </w:t>
      </w:r>
    </w:p>
    <w:p w:rsidR="002269B4" w:rsidRPr="00B94280" w:rsidRDefault="002269B4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администрации Кашарского района</w:t>
      </w:r>
    </w:p>
    <w:p w:rsidR="002269B4" w:rsidRPr="00B94280" w:rsidRDefault="002269B4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B94280">
        <w:rPr>
          <w:rFonts w:ascii="Times New Roman" w:hAnsi="Times New Roman" w:cs="Times New Roman"/>
          <w:sz w:val="28"/>
          <w:szCs w:val="28"/>
        </w:rPr>
        <w:t>от</w:t>
      </w:r>
      <w:r w:rsidRPr="00B94280">
        <w:rPr>
          <w:rFonts w:ascii="Times New Roman" w:hAnsi="Times New Roman" w:cs="Times New Roman"/>
          <w:sz w:val="24"/>
          <w:szCs w:val="24"/>
        </w:rPr>
        <w:t xml:space="preserve">                №</w:t>
      </w:r>
    </w:p>
    <w:p w:rsidR="002269B4" w:rsidRPr="009F4326" w:rsidRDefault="002269B4" w:rsidP="00B9428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Кашарский отдел образования администрации Кашарского района</w:t>
      </w:r>
    </w:p>
    <w:p w:rsidR="002269B4" w:rsidRPr="009F4326" w:rsidRDefault="002269B4" w:rsidP="00B9428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Психолого-педагогическая комиссия Кашарского района (ПМПК)</w:t>
      </w:r>
    </w:p>
    <w:p w:rsidR="002269B4" w:rsidRPr="009F4326" w:rsidRDefault="002269B4" w:rsidP="00B94280">
      <w:pPr>
        <w:pStyle w:val="af4"/>
        <w:jc w:val="center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ЗАКЛЮЧЕНИЕ ПМПК   № _______от     «____» ____________ 2016г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ФИО __________________________________________________________________________________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 Дата рождения:_________________________________  Домашний адрес: _______________________________________________________________________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</w:rPr>
        <w:t xml:space="preserve">Образовательный маршрут: </w:t>
      </w:r>
      <w:r w:rsidRPr="009F4326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i/>
        </w:rPr>
      </w:pP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i/>
        </w:rPr>
      </w:pPr>
      <w:r w:rsidRPr="009F4326">
        <w:rPr>
          <w:rFonts w:ascii="Times New Roman" w:hAnsi="Times New Roman" w:cs="Times New Roman"/>
          <w:i/>
        </w:rPr>
        <w:t>Коллегиальное заключение: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</w:rPr>
      </w:pP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i/>
        </w:rPr>
      </w:pPr>
      <w:r w:rsidRPr="009F4326">
        <w:rPr>
          <w:rFonts w:ascii="Times New Roman" w:hAnsi="Times New Roman" w:cs="Times New Roman"/>
          <w:i/>
        </w:rPr>
        <w:t>Рекомендации по организации психолого-медико-педагогического сопровождения: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4326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E5851">
        <w:rPr>
          <w:rFonts w:ascii="Times New Roman" w:hAnsi="Times New Roman" w:cs="Times New Roman"/>
          <w:i/>
          <w:sz w:val="28"/>
          <w:szCs w:val="28"/>
        </w:rPr>
        <w:t>___________________________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2269B4" w:rsidRPr="009F4326" w:rsidRDefault="002269B4" w:rsidP="00EE5851">
      <w:pPr>
        <w:pStyle w:val="af4"/>
        <w:jc w:val="right"/>
        <w:rPr>
          <w:rFonts w:ascii="Times New Roman" w:hAnsi="Times New Roman" w:cs="Times New Roman"/>
          <w:color w:val="FF0000"/>
        </w:rPr>
      </w:pPr>
      <w:r w:rsidRPr="009F4326">
        <w:rPr>
          <w:rFonts w:ascii="Times New Roman" w:hAnsi="Times New Roman" w:cs="Times New Roman"/>
          <w:color w:val="FF0000"/>
        </w:rPr>
        <w:t>Председатель ПМПК ______________</w:t>
      </w:r>
    </w:p>
    <w:p w:rsidR="002269B4" w:rsidRPr="009F4326" w:rsidRDefault="00EE5851" w:rsidP="00EE5851">
      <w:pPr>
        <w:pStyle w:val="af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                            </w:t>
      </w:r>
      <w:r w:rsidR="002269B4" w:rsidRPr="009F4326">
        <w:rPr>
          <w:rFonts w:ascii="Times New Roman" w:hAnsi="Times New Roman" w:cs="Times New Roman"/>
          <w:color w:val="FF0000"/>
        </w:rPr>
        <w:t>Члены: ____________</w:t>
      </w:r>
      <w:r w:rsidR="002269B4" w:rsidRPr="009F4326">
        <w:rPr>
          <w:rFonts w:ascii="Times New Roman" w:hAnsi="Times New Roman" w:cs="Times New Roman"/>
        </w:rPr>
        <w:t xml:space="preserve"> 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lastRenderedPageBreak/>
        <w:t>С заключением и рекомендациями  комиссии согласен (согласна)</w:t>
      </w:r>
    </w:p>
    <w:p w:rsidR="002269B4" w:rsidRPr="009F4326" w:rsidRDefault="002269B4" w:rsidP="009F4326">
      <w:pPr>
        <w:pStyle w:val="af4"/>
        <w:jc w:val="both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 xml:space="preserve">                                                                                ______________________          </w:t>
      </w:r>
    </w:p>
    <w:p w:rsidR="002269B4" w:rsidRPr="00EE5851" w:rsidRDefault="002269B4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EE585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(подпись законного представителя)</w:t>
      </w:r>
    </w:p>
    <w:p w:rsidR="007E3CE9" w:rsidRPr="009F4326" w:rsidRDefault="007E3CE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7E3CE9" w:rsidRPr="009F4326" w:rsidRDefault="007E3CE9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4724B0" w:rsidRDefault="004724B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4724B0" w:rsidRDefault="004724B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4724B0" w:rsidRDefault="004724B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4724B0" w:rsidRDefault="004724B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4724B0" w:rsidRDefault="004724B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4724B0" w:rsidRDefault="004724B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4724B0" w:rsidRDefault="004724B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4724B0" w:rsidRDefault="004724B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4724B0" w:rsidRDefault="004724B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4724B0" w:rsidRDefault="004724B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4724B0" w:rsidRDefault="004724B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4513A0" w:rsidRPr="009F4326" w:rsidRDefault="004513A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4"/>
          <w:szCs w:val="24"/>
        </w:rPr>
        <w:t>Приложение №</w:t>
      </w:r>
      <w:r w:rsidR="007E3CE9" w:rsidRPr="009F4326">
        <w:rPr>
          <w:rFonts w:ascii="Times New Roman" w:hAnsi="Times New Roman" w:cs="Times New Roman"/>
          <w:sz w:val="24"/>
          <w:szCs w:val="24"/>
        </w:rPr>
        <w:t>3</w:t>
      </w:r>
    </w:p>
    <w:p w:rsidR="004513A0" w:rsidRPr="009F4326" w:rsidRDefault="004513A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4"/>
          <w:szCs w:val="24"/>
        </w:rPr>
        <w:t xml:space="preserve">к приказу по Кашарскому </w:t>
      </w:r>
    </w:p>
    <w:p w:rsidR="004513A0" w:rsidRPr="009F4326" w:rsidRDefault="004513A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4"/>
          <w:szCs w:val="24"/>
        </w:rPr>
        <w:t xml:space="preserve">отделу образования </w:t>
      </w:r>
    </w:p>
    <w:p w:rsidR="004513A0" w:rsidRPr="009F4326" w:rsidRDefault="004513A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4"/>
          <w:szCs w:val="24"/>
        </w:rPr>
        <w:t>администрации Кашарского района</w:t>
      </w:r>
    </w:p>
    <w:p w:rsidR="004513A0" w:rsidRPr="009F4326" w:rsidRDefault="004513A0" w:rsidP="00B94280">
      <w:pPr>
        <w:pStyle w:val="af4"/>
        <w:jc w:val="right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от                №</w:t>
      </w:r>
    </w:p>
    <w:p w:rsidR="004513A0" w:rsidRPr="009F4326" w:rsidRDefault="004513A0" w:rsidP="009F4326">
      <w:pPr>
        <w:pStyle w:val="af4"/>
        <w:jc w:val="both"/>
        <w:rPr>
          <w:rFonts w:ascii="Times New Roman" w:hAnsi="Times New Roman" w:cs="Times New Roman"/>
          <w:spacing w:val="40"/>
          <w:sz w:val="24"/>
        </w:rPr>
      </w:pPr>
    </w:p>
    <w:p w:rsidR="004513A0" w:rsidRPr="009F4326" w:rsidRDefault="004513A0" w:rsidP="00B94280">
      <w:pPr>
        <w:pStyle w:val="af4"/>
        <w:jc w:val="center"/>
        <w:rPr>
          <w:rFonts w:ascii="Times New Roman" w:hAnsi="Times New Roman" w:cs="Times New Roman"/>
          <w:sz w:val="24"/>
        </w:rPr>
      </w:pPr>
      <w:r w:rsidRPr="009F4326">
        <w:rPr>
          <w:rFonts w:ascii="Times New Roman" w:hAnsi="Times New Roman" w:cs="Times New Roman"/>
          <w:spacing w:val="40"/>
          <w:sz w:val="24"/>
        </w:rPr>
        <w:t>ПРОТОКОЛ ПМПК</w:t>
      </w:r>
    </w:p>
    <w:p w:rsidR="004513A0" w:rsidRPr="009F4326" w:rsidRDefault="004513A0" w:rsidP="00B94280">
      <w:pPr>
        <w:pStyle w:val="af4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F4326">
        <w:rPr>
          <w:rFonts w:ascii="Times New Roman" w:hAnsi="Times New Roman" w:cs="Times New Roman"/>
          <w:sz w:val="24"/>
        </w:rPr>
        <w:t>№ _______от  «____» _________ 2016г</w:t>
      </w:r>
    </w:p>
    <w:p w:rsidR="004513A0" w:rsidRPr="009F4326" w:rsidRDefault="004513A0" w:rsidP="00B94280">
      <w:pPr>
        <w:pStyle w:val="af4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 w:val="20"/>
          <w:szCs w:val="20"/>
        </w:rPr>
        <w:t>ФОРМАЛЬНЫЕ СВЕДЕНИЯ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Фамилия_______________________________Имя 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Отчество_______________________________ Дата рождения 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Домашний адрес________________________________________________________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Кем направлен__________________________________________________________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4"/>
        </w:rPr>
      </w:pPr>
      <w:r w:rsidRPr="009F4326">
        <w:rPr>
          <w:rFonts w:ascii="Times New Roman" w:hAnsi="Times New Roman" w:cs="Times New Roman"/>
          <w:szCs w:val="23"/>
        </w:rPr>
        <w:t>Образовательный маршрут_______________________________________________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szCs w:val="23"/>
        </w:rPr>
        <w:t>Сведения о родителях___________________________________________________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 w:val="20"/>
          <w:szCs w:val="20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  <w:sz w:val="20"/>
          <w:szCs w:val="20"/>
        </w:rPr>
      </w:pP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  <w:sz w:val="20"/>
          <w:szCs w:val="20"/>
        </w:rPr>
      </w:pPr>
      <w:r w:rsidRPr="009F4326">
        <w:rPr>
          <w:rFonts w:ascii="Times New Roman" w:hAnsi="Times New Roman" w:cs="Times New Roman"/>
          <w:sz w:val="20"/>
          <w:szCs w:val="20"/>
        </w:rPr>
        <w:t>РЕЗУЛЬТАТЫ МЕДИЦИНСКОГО ОБСЛЕДОВАНИЯ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sz w:val="20"/>
          <w:szCs w:val="20"/>
        </w:rPr>
        <w:t xml:space="preserve"> (сведения вносятся из представленных на ПМПК документов)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Краткий анамнез:_______________________________________________________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Особенности раннего развития: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психомоторного________________________________________________________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речевого 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Перенесенные заболевания: 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Заключения врачей: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Отоларинголога________________________________________________________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Офтальмолога__________________________________________________________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Невролога_____________________________________________________________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Педиатра______________________________________________________________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Психиатра_____________________________________________________________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Особенности письменной речи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____________________________________________________________________________________________________________________________________________________________________________________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4"/>
        </w:rPr>
      </w:pPr>
      <w:r w:rsidRPr="009F4326">
        <w:rPr>
          <w:rFonts w:ascii="Times New Roman" w:hAnsi="Times New Roman" w:cs="Times New Roman"/>
          <w:i/>
        </w:rPr>
        <w:t>Заключение по результатам логопедического обследования: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 w:val="20"/>
          <w:szCs w:val="20"/>
        </w:rPr>
        <w:t>ДАННЫЕ ПЕДАГОГИЧЕСКОГО ОБСЛЕДОВАНИЯ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 xml:space="preserve">Знания и навыки по программному материалу: 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по чтению</w:t>
      </w:r>
      <w:r w:rsidRPr="009F4326">
        <w:rPr>
          <w:rFonts w:ascii="Times New Roman" w:hAnsi="Times New Roman" w:cs="Times New Roman"/>
          <w:i/>
          <w:szCs w:val="23"/>
        </w:rPr>
        <w:t xml:space="preserve"> (</w:t>
      </w:r>
      <w:r w:rsidRPr="009F4326">
        <w:rPr>
          <w:rFonts w:ascii="Times New Roman" w:hAnsi="Times New Roman" w:cs="Times New Roman"/>
          <w:szCs w:val="23"/>
        </w:rPr>
        <w:t xml:space="preserve">способ, осмысление прочитанного, выразительность): _____________________________________________________________________  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по русскому языку (грамматика, орфография и др.):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</w:t>
      </w:r>
      <w:r w:rsidRPr="009F4326">
        <w:rPr>
          <w:rFonts w:ascii="Times New Roman" w:hAnsi="Times New Roman" w:cs="Times New Roman"/>
          <w:i/>
          <w:szCs w:val="23"/>
        </w:rPr>
        <w:t xml:space="preserve">_________________________ </w:t>
      </w:r>
      <w:r w:rsidRPr="009F4326">
        <w:rPr>
          <w:rFonts w:ascii="Times New Roman" w:hAnsi="Times New Roman" w:cs="Times New Roman"/>
          <w:szCs w:val="23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________________________________________________________________________________________________________________________________________________________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по математике (счёт, счётные операции, решение задач и др.): __________________________________________________________________________________________________________________________________________________________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Особенности учебной деятельности, обучаемость: 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Социальная ориентация __________________________________________________________________________________________________________________________________________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  <w:szCs w:val="24"/>
        </w:rPr>
      </w:pPr>
      <w:r w:rsidRPr="009F4326">
        <w:rPr>
          <w:rFonts w:ascii="Times New Roman" w:hAnsi="Times New Roman" w:cs="Times New Roman"/>
          <w:szCs w:val="23"/>
        </w:rPr>
        <w:t>Учебная (игровая) мотивация __________________________________________________________________________________________________________________________________________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i/>
        </w:rPr>
        <w:t>Заключение по результатам педагогического обследования</w:t>
      </w:r>
      <w:r w:rsidRPr="009F4326">
        <w:rPr>
          <w:rFonts w:ascii="Times New Roman" w:hAnsi="Times New Roman" w:cs="Times New Roman"/>
        </w:rPr>
        <w:t>: 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 w:val="20"/>
          <w:szCs w:val="20"/>
        </w:rPr>
        <w:t>ДАННЫЕ ПСИХОЛОГИЧЕСКОГО ОБСЛЕДОВАНИЯ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i/>
          <w:szCs w:val="23"/>
        </w:rPr>
        <w:t>Особенности развития психических процессов: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</w:rPr>
      </w:pPr>
      <w:r w:rsidRPr="009F4326">
        <w:rPr>
          <w:rFonts w:ascii="Times New Roman" w:hAnsi="Times New Roman" w:cs="Times New Roman"/>
          <w:szCs w:val="23"/>
        </w:rPr>
        <w:t>восприятия 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</w:rPr>
        <w:t>внимания______________________________________________________________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szCs w:val="23"/>
        </w:rPr>
        <w:t>памяти________________________________________________________________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szCs w:val="23"/>
        </w:rPr>
        <w:t>мышления_________________________________________________</w:t>
      </w:r>
      <w:r w:rsidRPr="009F4326">
        <w:rPr>
          <w:rFonts w:ascii="Times New Roman" w:hAnsi="Times New Roman" w:cs="Times New Roman"/>
        </w:rPr>
        <w:t>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Особенности эмоционально-волевой и личностной сферы, поведение: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</w:rPr>
        <w:t>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Усидчивость, работоспособность 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szCs w:val="23"/>
        </w:rPr>
        <w:lastRenderedPageBreak/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i/>
        </w:rPr>
        <w:t>Заключение по результатам психологического обследования</w:t>
      </w:r>
      <w:r w:rsidRPr="009F4326">
        <w:rPr>
          <w:rFonts w:ascii="Times New Roman" w:hAnsi="Times New Roman" w:cs="Times New Roman"/>
        </w:rPr>
        <w:t>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 w:val="12"/>
          <w:szCs w:val="12"/>
        </w:rPr>
      </w:pPr>
      <w:r w:rsidRPr="009F4326">
        <w:rPr>
          <w:rFonts w:ascii="Times New Roman" w:hAnsi="Times New Roman" w:cs="Times New Roman"/>
        </w:rPr>
        <w:t>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 w:val="20"/>
          <w:szCs w:val="20"/>
        </w:rPr>
        <w:t>ДАННЫЕ ЛОГОПЕДИЧЕСКОГО ОБСЛЕДОВАНИЯ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Строение и подвижность артикуляционного аппарата: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Особенности понимания речи: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Состояние звукопроизношения и слоговой структуры слова: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Словарный запас: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Cs w:val="23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  <w:szCs w:val="23"/>
        </w:rPr>
      </w:pPr>
      <w:r w:rsidRPr="009F4326">
        <w:rPr>
          <w:rFonts w:ascii="Times New Roman" w:hAnsi="Times New Roman" w:cs="Times New Roman"/>
          <w:szCs w:val="23"/>
        </w:rPr>
        <w:t>Грамматический строй, фразовая речь: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i/>
          <w:szCs w:val="23"/>
        </w:rPr>
      </w:pPr>
      <w:r w:rsidRPr="009F4326">
        <w:rPr>
          <w:rFonts w:ascii="Times New Roman" w:hAnsi="Times New Roman" w:cs="Times New Roman"/>
          <w:szCs w:val="23"/>
        </w:rPr>
        <w:t>_________________________________</w:t>
      </w:r>
      <w:r w:rsidRPr="009F4326">
        <w:rPr>
          <w:rFonts w:ascii="Times New Roman" w:hAnsi="Times New Roman" w:cs="Times New Roman"/>
          <w:i/>
          <w:szCs w:val="23"/>
        </w:rPr>
        <w:t>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  <w:i/>
          <w:szCs w:val="23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Связная речь: _______________________________________</w:t>
      </w:r>
      <w:r w:rsidR="00EE5851">
        <w:rPr>
          <w:rFonts w:ascii="Times New Roman" w:hAnsi="Times New Roman" w:cs="Times New Roman"/>
        </w:rPr>
        <w:t>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</w:t>
      </w:r>
    </w:p>
    <w:p w:rsidR="004513A0" w:rsidRDefault="004513A0" w:rsidP="00B94280">
      <w:pPr>
        <w:pStyle w:val="af4"/>
        <w:rPr>
          <w:rFonts w:ascii="Times New Roman" w:hAnsi="Times New Roman" w:cs="Times New Roman"/>
          <w:sz w:val="20"/>
          <w:szCs w:val="20"/>
        </w:rPr>
      </w:pPr>
    </w:p>
    <w:p w:rsidR="00910F7B" w:rsidRDefault="00910F7B" w:rsidP="00B94280">
      <w:pPr>
        <w:pStyle w:val="af4"/>
        <w:rPr>
          <w:rFonts w:ascii="Times New Roman" w:hAnsi="Times New Roman" w:cs="Times New Roman"/>
          <w:sz w:val="20"/>
          <w:szCs w:val="20"/>
        </w:rPr>
      </w:pPr>
    </w:p>
    <w:p w:rsidR="00910F7B" w:rsidRPr="009F4326" w:rsidRDefault="00910F7B" w:rsidP="00B94280">
      <w:pPr>
        <w:pStyle w:val="af4"/>
        <w:rPr>
          <w:rFonts w:ascii="Times New Roman" w:hAnsi="Times New Roman" w:cs="Times New Roman"/>
          <w:sz w:val="20"/>
          <w:szCs w:val="20"/>
        </w:rPr>
      </w:pP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 w:val="32"/>
          <w:szCs w:val="32"/>
        </w:rPr>
      </w:pPr>
      <w:r w:rsidRPr="009F4326">
        <w:rPr>
          <w:rFonts w:ascii="Times New Roman" w:hAnsi="Times New Roman" w:cs="Times New Roman"/>
          <w:sz w:val="32"/>
          <w:szCs w:val="32"/>
        </w:rPr>
        <w:t>Коллегиальное заключение пмпк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sz w:val="20"/>
          <w:szCs w:val="20"/>
        </w:rPr>
      </w:pPr>
      <w:r w:rsidRPr="009F4326">
        <w:rPr>
          <w:rFonts w:ascii="Times New Roman" w:hAnsi="Times New Roman" w:cs="Times New Roman"/>
          <w:sz w:val="20"/>
          <w:szCs w:val="20"/>
        </w:rPr>
        <w:t xml:space="preserve"> (без указания психиатрического диагноза)</w:t>
      </w:r>
    </w:p>
    <w:p w:rsidR="004513A0" w:rsidRDefault="00EE5851" w:rsidP="00B94280">
      <w:pPr>
        <w:pStyle w:val="af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</w:p>
    <w:p w:rsidR="00EE5851" w:rsidRPr="009F4326" w:rsidRDefault="00EE5851" w:rsidP="00B94280">
      <w:pPr>
        <w:pStyle w:val="af4"/>
        <w:rPr>
          <w:rFonts w:ascii="Times New Roman" w:hAnsi="Times New Roman" w:cs="Times New Roman"/>
          <w:sz w:val="20"/>
          <w:szCs w:val="20"/>
        </w:rPr>
      </w:pPr>
    </w:p>
    <w:p w:rsidR="004513A0" w:rsidRPr="009F4326" w:rsidRDefault="00EE5851" w:rsidP="00B94280">
      <w:pPr>
        <w:pStyle w:val="af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513A0" w:rsidRPr="009F4326">
        <w:rPr>
          <w:rFonts w:ascii="Times New Roman" w:hAnsi="Times New Roman" w:cs="Times New Roman"/>
          <w:sz w:val="20"/>
          <w:szCs w:val="20"/>
        </w:rPr>
        <w:t>РЕКОМЕНДАЦИИ</w:t>
      </w: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lang w:eastAsia="ar-SA"/>
        </w:rPr>
      </w:pPr>
    </w:p>
    <w:p w:rsidR="004513A0" w:rsidRPr="009F4326" w:rsidRDefault="004513A0" w:rsidP="00B94280">
      <w:pPr>
        <w:pStyle w:val="af4"/>
        <w:rPr>
          <w:rFonts w:ascii="Times New Roman" w:hAnsi="Times New Roman" w:cs="Times New Roman"/>
          <w:lang w:eastAsia="ar-SA"/>
        </w:rPr>
      </w:pPr>
      <w:r w:rsidRPr="009F4326">
        <w:rPr>
          <w:rFonts w:ascii="Times New Roman" w:hAnsi="Times New Roman" w:cs="Times New Roman"/>
          <w:lang w:eastAsia="ar-SA"/>
        </w:rPr>
        <w:t>____________________________________________________________________________________</w:t>
      </w:r>
    </w:p>
    <w:p w:rsidR="00EE5851" w:rsidRDefault="00EE5851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4513A0" w:rsidRPr="00C367F1" w:rsidRDefault="004513A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C367F1">
        <w:rPr>
          <w:rFonts w:ascii="Times New Roman" w:hAnsi="Times New Roman" w:cs="Times New Roman"/>
          <w:sz w:val="24"/>
          <w:szCs w:val="24"/>
        </w:rPr>
        <w:t>Председатель ОПМПК ______________</w:t>
      </w:r>
    </w:p>
    <w:p w:rsidR="004513A0" w:rsidRPr="00C367F1" w:rsidRDefault="004513A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C367F1">
        <w:rPr>
          <w:rFonts w:ascii="Times New Roman" w:hAnsi="Times New Roman" w:cs="Times New Roman"/>
          <w:sz w:val="24"/>
          <w:szCs w:val="24"/>
        </w:rPr>
        <w:t>специалисты:  ___________</w:t>
      </w:r>
    </w:p>
    <w:p w:rsidR="004513A0" w:rsidRPr="00C367F1" w:rsidRDefault="004513A0" w:rsidP="00B94280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C367F1">
        <w:rPr>
          <w:rFonts w:ascii="Times New Roman" w:hAnsi="Times New Roman" w:cs="Times New Roman"/>
          <w:sz w:val="24"/>
          <w:szCs w:val="24"/>
        </w:rPr>
        <w:t xml:space="preserve">М.П.                       ________________ </w:t>
      </w:r>
    </w:p>
    <w:p w:rsidR="004513A0" w:rsidRPr="009F4326" w:rsidRDefault="004513A0" w:rsidP="00B94280">
      <w:pPr>
        <w:pStyle w:val="af4"/>
        <w:jc w:val="right"/>
        <w:rPr>
          <w:rFonts w:ascii="Times New Roman" w:hAnsi="Times New Roman" w:cs="Times New Roman"/>
        </w:rPr>
      </w:pPr>
    </w:p>
    <w:p w:rsidR="004724B0" w:rsidRDefault="004724B0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10F7B" w:rsidRDefault="00910F7B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Приложение №</w:t>
      </w:r>
      <w:r w:rsidR="007E3CE9" w:rsidRPr="00B94280">
        <w:rPr>
          <w:rFonts w:ascii="Times New Roman" w:hAnsi="Times New Roman" w:cs="Times New Roman"/>
          <w:sz w:val="28"/>
          <w:szCs w:val="28"/>
        </w:rPr>
        <w:t>4</w:t>
      </w: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к приказу по Кашарскому </w:t>
      </w: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отделу образования </w:t>
      </w: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администрации Кашарского района</w:t>
      </w: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от                №</w:t>
      </w:r>
    </w:p>
    <w:p w:rsidR="0060700E" w:rsidRPr="00B94280" w:rsidRDefault="0060700E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60700E" w:rsidRPr="009F4326" w:rsidRDefault="0060700E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280">
        <w:rPr>
          <w:rFonts w:ascii="Times New Roman" w:hAnsi="Times New Roman" w:cs="Times New Roman"/>
          <w:b/>
          <w:sz w:val="28"/>
          <w:szCs w:val="28"/>
        </w:rPr>
        <w:t>Список документов, н</w:t>
      </w:r>
      <w:r w:rsidR="00B94280">
        <w:rPr>
          <w:rFonts w:ascii="Times New Roman" w:hAnsi="Times New Roman" w:cs="Times New Roman"/>
          <w:b/>
          <w:sz w:val="28"/>
          <w:szCs w:val="28"/>
        </w:rPr>
        <w:t xml:space="preserve">а основании которых ПМПК может </w:t>
      </w:r>
      <w:r w:rsidRPr="00B94280">
        <w:rPr>
          <w:rFonts w:ascii="Times New Roman" w:hAnsi="Times New Roman" w:cs="Times New Roman"/>
          <w:b/>
          <w:sz w:val="28"/>
          <w:szCs w:val="28"/>
        </w:rPr>
        <w:t>быть выдана рекомендация по орг</w:t>
      </w:r>
      <w:r w:rsidR="00B94280">
        <w:rPr>
          <w:rFonts w:ascii="Times New Roman" w:hAnsi="Times New Roman" w:cs="Times New Roman"/>
          <w:b/>
          <w:sz w:val="28"/>
          <w:szCs w:val="28"/>
        </w:rPr>
        <w:t>анизации ГИА в особых  условиях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4280">
        <w:rPr>
          <w:rFonts w:ascii="Times New Roman" w:hAnsi="Times New Roman" w:cs="Times New Roman"/>
          <w:sz w:val="28"/>
          <w:szCs w:val="28"/>
          <w:u w:val="single"/>
        </w:rPr>
        <w:t>Для детей-инвалидов, претендующих на особые условия</w:t>
      </w:r>
      <w:r w:rsidR="00B9428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Заявление выпускника (или его законного представителя) </w:t>
      </w:r>
      <w:r w:rsidRPr="00B94280">
        <w:rPr>
          <w:rFonts w:ascii="Times New Roman" w:hAnsi="Times New Roman" w:cs="Times New Roman"/>
          <w:i/>
          <w:sz w:val="28"/>
          <w:szCs w:val="28"/>
        </w:rPr>
        <w:t>Приложение №1</w:t>
      </w:r>
      <w:r w:rsidRPr="00B942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Копия паспорта (либо свидетельство о рождении) выпускника.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Копия справки об инвалидности (для детей-инвалидов).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Справка с диагнозом основного заболевания, по которому была предоставлена инвалидность. 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Характеристика из образовательной организации с указанием сроков и программы обучения, заверенная печатью и подписью руководителя.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4280">
        <w:rPr>
          <w:rFonts w:ascii="Times New Roman" w:hAnsi="Times New Roman" w:cs="Times New Roman"/>
          <w:sz w:val="28"/>
          <w:szCs w:val="28"/>
          <w:u w:val="single"/>
        </w:rPr>
        <w:t>Для выпускников с ОВЗ, обучавшихся по состоянию здоровья на дому,</w:t>
      </w:r>
      <w:r w:rsidRPr="00B94280">
        <w:rPr>
          <w:rFonts w:ascii="Times New Roman" w:hAnsi="Times New Roman" w:cs="Times New Roman"/>
          <w:szCs w:val="28"/>
          <w:u w:val="single"/>
        </w:rPr>
        <w:t xml:space="preserve"> </w:t>
      </w:r>
      <w:r w:rsidRPr="00B94280">
        <w:rPr>
          <w:rFonts w:ascii="Times New Roman" w:hAnsi="Times New Roman" w:cs="Times New Roman"/>
          <w:sz w:val="28"/>
          <w:szCs w:val="28"/>
          <w:u w:val="single"/>
        </w:rPr>
        <w:t>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</w:t>
      </w:r>
      <w:r w:rsidR="00B9428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B94280" w:rsidRDefault="00313B61" w:rsidP="009F4326">
      <w:pPr>
        <w:pStyle w:val="af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Заявление выпускника (или его законного представителя)</w:t>
      </w:r>
      <w:r w:rsidRPr="009F432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Копия паспорта (либо свидетельство о рождении) выпускника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lastRenderedPageBreak/>
        <w:t xml:space="preserve">Копия справки об обучении на дому или справки о нахождении в лечебно-профилактическом учреждении, заверенная печатью и подписью руководителя образовательной организации.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Справка с диагнозом основного заболевания, по которому было предоставлено </w:t>
      </w:r>
      <w:r w:rsidRPr="009F4326">
        <w:rPr>
          <w:rFonts w:ascii="Times New Roman" w:hAnsi="Times New Roman" w:cs="Times New Roman"/>
          <w:sz w:val="28"/>
          <w:szCs w:val="28"/>
        </w:rPr>
        <w:t>обучение на дому или пребывание в лечебно-профилактическом учреждении.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Характеристика из образовательной организации с указанием программы обучения, сроков обучения на дому или в учреждении санаторного типа, заверенная печатью и подписью руководителя.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B94280">
        <w:rPr>
          <w:rFonts w:ascii="Times New Roman" w:hAnsi="Times New Roman" w:cs="Times New Roman"/>
          <w:sz w:val="28"/>
          <w:szCs w:val="28"/>
        </w:rPr>
        <w:t xml:space="preserve">. </w:t>
      </w:r>
      <w:r w:rsidRPr="009F4326">
        <w:rPr>
          <w:rFonts w:ascii="Times New Roman" w:hAnsi="Times New Roman" w:cs="Times New Roman"/>
          <w:sz w:val="28"/>
          <w:szCs w:val="28"/>
        </w:rPr>
        <w:t>Для других выпускников с ОВЗ (с нарушением слуха, зрения, функций опорно-двигательного аппарата, с тяжелыми нарушениями речи, иными заболеваниями, если у них нет инвалидности, обучения на дому или длительного лечения</w:t>
      </w:r>
      <w:r w:rsidR="00B94280">
        <w:rPr>
          <w:rFonts w:ascii="Times New Roman" w:hAnsi="Times New Roman" w:cs="Times New Roman"/>
          <w:sz w:val="28"/>
          <w:szCs w:val="28"/>
        </w:rPr>
        <w:t>: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Заявление выпускника (или его законного представителя)</w:t>
      </w:r>
      <w:r w:rsidRPr="00B9428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4280">
        <w:rPr>
          <w:rFonts w:ascii="Times New Roman" w:hAnsi="Times New Roman" w:cs="Times New Roman"/>
          <w:sz w:val="28"/>
          <w:szCs w:val="28"/>
        </w:rPr>
        <w:t>Копия паспорта (либо свидетельство о рождении) выпускника.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Карта медицинского обследования  - заключения врачей (педиатра, отоларинголога (при нарушенном слухе - аудиограмма), офтальмолога (с указанием остроты зрения в очках и без), невролога, психиатра (с заключением по МКБ-10), а также других врачей, у которых выпускник находится на диспансерном учёте: ортопеда, хирурга, фтизиатра и др.) с указанием конкретных лечебно-профилактических мероприятий, которые врач рекомендует: например, сахарный диабет (пользование дозиметром и прием инсулина), гастрит (прием лекарств и организация лечебного питания в перерывах), энурез, астенические и обморочные состояния (необходимость санитарно-гигиенических перерывов и др.). </w:t>
      </w:r>
    </w:p>
    <w:p w:rsidR="00313B61" w:rsidRPr="00B94280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Характеристика из образовательной организации с указанием сроков и программы обучения, заверенная печатью и подписью руководителя.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</w:p>
    <w:p w:rsidR="00FE3776" w:rsidRDefault="00FE3776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FE3776" w:rsidRDefault="00FE3776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Приложение №</w:t>
      </w:r>
      <w:r w:rsidR="007E3CE9" w:rsidRPr="00B94280">
        <w:rPr>
          <w:rFonts w:ascii="Times New Roman" w:hAnsi="Times New Roman" w:cs="Times New Roman"/>
          <w:sz w:val="28"/>
          <w:szCs w:val="28"/>
        </w:rPr>
        <w:t>5</w:t>
      </w: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к приказу по Кашарскому </w:t>
      </w: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отделу образования </w:t>
      </w: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администрации Кашарского района</w:t>
      </w: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от                №</w:t>
      </w:r>
    </w:p>
    <w:p w:rsidR="00313B61" w:rsidRPr="00B94280" w:rsidRDefault="00EE5851" w:rsidP="00EE5851">
      <w:pPr>
        <w:pStyle w:val="af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94280">
        <w:rPr>
          <w:rFonts w:ascii="Times New Roman" w:hAnsi="Times New Roman" w:cs="Times New Roman"/>
          <w:sz w:val="28"/>
          <w:szCs w:val="28"/>
        </w:rPr>
        <w:t xml:space="preserve">     </w:t>
      </w:r>
      <w:r w:rsidR="00313B61" w:rsidRPr="00B94280">
        <w:rPr>
          <w:rFonts w:ascii="Times New Roman" w:hAnsi="Times New Roman" w:cs="Times New Roman"/>
          <w:sz w:val="28"/>
          <w:szCs w:val="28"/>
        </w:rPr>
        <w:t>Заявление выпускника</w:t>
      </w:r>
    </w:p>
    <w:p w:rsidR="00313B61" w:rsidRPr="009F4326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313B61" w:rsidRPr="009F4326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В </w:t>
      </w:r>
      <w:r w:rsidR="00C367F1">
        <w:rPr>
          <w:rFonts w:ascii="Times New Roman" w:hAnsi="Times New Roman" w:cs="Times New Roman"/>
          <w:sz w:val="28"/>
          <w:szCs w:val="28"/>
        </w:rPr>
        <w:t xml:space="preserve">Кашарскую </w:t>
      </w:r>
      <w:r w:rsidRPr="009F4326">
        <w:rPr>
          <w:rFonts w:ascii="Times New Roman" w:hAnsi="Times New Roman" w:cs="Times New Roman"/>
          <w:sz w:val="28"/>
          <w:szCs w:val="28"/>
        </w:rPr>
        <w:t xml:space="preserve">психолого - медико – </w:t>
      </w:r>
    </w:p>
    <w:p w:rsidR="00313B61" w:rsidRPr="009F4326" w:rsidRDefault="00B94280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педагогическую комиссию</w:t>
      </w:r>
      <w:r w:rsidR="00EE58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</w:t>
      </w:r>
      <w:r w:rsidR="00313B61" w:rsidRPr="009F4326">
        <w:rPr>
          <w:rFonts w:ascii="Times New Roman" w:hAnsi="Times New Roman" w:cs="Times New Roman"/>
          <w:sz w:val="28"/>
          <w:szCs w:val="28"/>
        </w:rPr>
        <w:t xml:space="preserve">МПК)                                                                                             _________________________________                                                                                        _________________________________                                                                                                Ф.И.О. выпускника, дата рождения, </w:t>
      </w:r>
    </w:p>
    <w:p w:rsidR="00313B61" w:rsidRPr="009F4326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домашний адрес, контактный телефон.</w:t>
      </w:r>
    </w:p>
    <w:p w:rsidR="00313B61" w:rsidRPr="009F4326" w:rsidRDefault="00313B61" w:rsidP="00B94280">
      <w:pPr>
        <w:pStyle w:val="af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313B61" w:rsidRPr="00B94280" w:rsidRDefault="00313B61" w:rsidP="00B9428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заявление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Прошу меня освидетельствовать и выдать заключение для участия в государственной (итоговой) аттестации.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В соответствие со ст. 42 п. 3 Федерального закона Российской Федерации от 29 декабря 2012 года № 273-ФЗ «Об образовании в Российской Федерации», а также соответствии с требованиями п. 9 Федерального закона от 27.07.2006 г. № 152 – ФЗ « О персональных данных», подтверждаю свое согласие.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ab/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С использованием  и обработкой  предоставляемых на комиссию сведений, а также обработку моих персональных данных и персональных данных моего ребенка: фамилия, имя, отчество, дата рождения, адрес проживания, контактный телефон, № образовательного учреждения, данные состояния здоровья, заболеваниях при условии, что их обработка осуществляется специалистами (О)ПМПК согласен (а):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4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«____» ___________ 201__г.   _____________ (подпись)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Cs w:val="28"/>
        </w:rPr>
      </w:pP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3776" w:rsidRDefault="00FE3776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Приложение №</w:t>
      </w:r>
      <w:r w:rsidR="007E3CE9" w:rsidRPr="00B94280">
        <w:rPr>
          <w:rFonts w:ascii="Times New Roman" w:hAnsi="Times New Roman" w:cs="Times New Roman"/>
          <w:sz w:val="28"/>
          <w:szCs w:val="28"/>
        </w:rPr>
        <w:t>6</w:t>
      </w: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к приказу по Кашарскому </w:t>
      </w: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 xml:space="preserve">отделу образования </w:t>
      </w: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администрации Кашарского района</w:t>
      </w:r>
    </w:p>
    <w:p w:rsidR="00313B61" w:rsidRPr="00B94280" w:rsidRDefault="00313B61" w:rsidP="00B94280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B94280">
        <w:rPr>
          <w:rFonts w:ascii="Times New Roman" w:hAnsi="Times New Roman" w:cs="Times New Roman"/>
          <w:sz w:val="28"/>
          <w:szCs w:val="28"/>
        </w:rPr>
        <w:t>от                №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</w:p>
    <w:p w:rsidR="00313B61" w:rsidRPr="00B94280" w:rsidRDefault="00313B61" w:rsidP="00B94280">
      <w:pPr>
        <w:pStyle w:val="af4"/>
        <w:jc w:val="center"/>
        <w:rPr>
          <w:rFonts w:ascii="Times New Roman" w:hAnsi="Times New Roman" w:cs="Times New Roman"/>
          <w:b/>
        </w:rPr>
      </w:pPr>
      <w:r w:rsidRPr="00B94280">
        <w:rPr>
          <w:rFonts w:ascii="Times New Roman" w:hAnsi="Times New Roman" w:cs="Times New Roman"/>
          <w:b/>
          <w:sz w:val="28"/>
          <w:szCs w:val="28"/>
        </w:rPr>
        <w:t>Карта медицинского обследования</w:t>
      </w:r>
    </w:p>
    <w:p w:rsidR="00313B61" w:rsidRPr="00B94280" w:rsidRDefault="00313B61" w:rsidP="00B94280">
      <w:pPr>
        <w:pStyle w:val="af4"/>
        <w:jc w:val="center"/>
        <w:rPr>
          <w:rFonts w:ascii="Times New Roman" w:hAnsi="Times New Roman" w:cs="Times New Roman"/>
          <w:b/>
        </w:rPr>
      </w:pPr>
      <w:r w:rsidRPr="00B94280">
        <w:rPr>
          <w:rFonts w:ascii="Times New Roman" w:hAnsi="Times New Roman" w:cs="Times New Roman"/>
          <w:b/>
        </w:rPr>
        <w:t>(д</w:t>
      </w:r>
      <w:r w:rsidR="00C367F1">
        <w:rPr>
          <w:rFonts w:ascii="Times New Roman" w:hAnsi="Times New Roman" w:cs="Times New Roman"/>
          <w:b/>
        </w:rPr>
        <w:t xml:space="preserve">ля направления выпускника на </w:t>
      </w:r>
      <w:r w:rsidRPr="00B94280">
        <w:rPr>
          <w:rFonts w:ascii="Times New Roman" w:hAnsi="Times New Roman" w:cs="Times New Roman"/>
          <w:b/>
        </w:rPr>
        <w:t>ПМПК)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Учащийся</w:t>
      </w:r>
      <w:r w:rsidRPr="009F4326">
        <w:rPr>
          <w:rFonts w:ascii="Times New Roman" w:hAnsi="Times New Roman" w:cs="Times New Roman"/>
        </w:rPr>
        <w:t>______________________________________________________________________________ (Ф.И.О.)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Дата рождения</w:t>
      </w:r>
      <w:r w:rsidRPr="009F4326">
        <w:rPr>
          <w:rFonts w:ascii="Times New Roman" w:hAnsi="Times New Roman" w:cs="Times New Roman"/>
        </w:rPr>
        <w:t xml:space="preserve"> «___» ______________  _______ г.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>Домашний адрес:____________________________________________________________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i/>
        </w:rPr>
      </w:pP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i/>
          <w:sz w:val="28"/>
          <w:szCs w:val="28"/>
        </w:rPr>
        <w:t>Заключения врачей-специалистов: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>Невролог:</w:t>
      </w:r>
      <w:r w:rsidRPr="009F4326">
        <w:rPr>
          <w:rFonts w:ascii="Times New Roman" w:hAnsi="Times New Roman" w:cs="Times New Roman"/>
        </w:rPr>
        <w:t>______________________________________________________________________________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_____________     ___________________          М.П.      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(дата)                       (подпись)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>Отоларинголог</w:t>
      </w:r>
      <w:r w:rsidRPr="009F4326">
        <w:rPr>
          <w:rFonts w:ascii="Times New Roman" w:hAnsi="Times New Roman" w:cs="Times New Roman"/>
        </w:rPr>
        <w:t>:________________________________________________________________________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________________________________________________________________________________________                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(при нарушенном слухе - аудиограмма)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___________     ___________________          М.П.      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    (дата)                       (подпись)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>Офтальмолог</w:t>
      </w:r>
      <w:r w:rsidRPr="009F4326">
        <w:rPr>
          <w:rFonts w:ascii="Times New Roman" w:hAnsi="Times New Roman" w:cs="Times New Roman"/>
        </w:rPr>
        <w:t>:__________________________________________________________________________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( с указанием остроты зрения на оба глаза в очках и без очков)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______________   ___________________          М.П.      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    (дата)                       (подпись)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>Психиатр</w:t>
      </w:r>
      <w:r w:rsidRPr="009F4326">
        <w:rPr>
          <w:rFonts w:ascii="Times New Roman" w:hAnsi="Times New Roman" w:cs="Times New Roman"/>
        </w:rPr>
        <w:t>:______________________________________________________________________________________________________________________________________________________________________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(по МКБ-10)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_______________     ___________________          М.П.      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4326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(дата)                       (подпись)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3B61" w:rsidRPr="00162D8A" w:rsidRDefault="00313B61" w:rsidP="009F432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162D8A">
        <w:rPr>
          <w:rFonts w:ascii="Times New Roman" w:hAnsi="Times New Roman" w:cs="Times New Roman"/>
          <w:i/>
          <w:sz w:val="24"/>
          <w:szCs w:val="24"/>
        </w:rPr>
        <w:t>Заключения врачей, у которых ребёнок состоит на диспансерном учёте:</w:t>
      </w:r>
      <w:r w:rsidRPr="00162D8A">
        <w:rPr>
          <w:rFonts w:ascii="Times New Roman" w:hAnsi="Times New Roman" w:cs="Times New Roman"/>
          <w:sz w:val="24"/>
          <w:szCs w:val="24"/>
        </w:rPr>
        <w:t xml:space="preserve"> (с указанием конкретных лечебно-профилактических мероприятий, которые врач рекомендует: например, сахарный диабет (пользование дозиметром и прием инсулина), гастрит (прием лекарств и организация лечебного питания в перерывах), энурез, астенические и обморочные состояния (необходимость санитарно-гигиенических перерывов и др.).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___________     ___________________          М.П.      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    (дата)                       (подпись)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________________________________________________________________________________________</w:t>
      </w:r>
      <w:r w:rsidRPr="009F4326">
        <w:rPr>
          <w:rFonts w:ascii="Times New Roman" w:hAnsi="Times New Roman" w:cs="Times New Roman"/>
        </w:rPr>
        <w:br/>
        <w:t>________________________________________________________________________________________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 xml:space="preserve">___________     ___________________          М.П.        </w:t>
      </w:r>
    </w:p>
    <w:p w:rsidR="00313B61" w:rsidRPr="009F4326" w:rsidRDefault="00313B61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</w:rPr>
        <w:t xml:space="preserve">                                                                                              (дата)                       (подпись)</w:t>
      </w:r>
    </w:p>
    <w:p w:rsidR="00313B61" w:rsidRPr="009F4326" w:rsidRDefault="00313B61" w:rsidP="00C367F1">
      <w:pPr>
        <w:pStyle w:val="af4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>Дополнительная информация:</w:t>
      </w:r>
      <w:r w:rsidRPr="009F4326">
        <w:rPr>
          <w:rFonts w:ascii="Times New Roman" w:hAnsi="Times New Roman" w:cs="Times New Roman"/>
        </w:rPr>
        <w:t xml:space="preserve"> ________________________________________________________________________________________</w:t>
      </w:r>
    </w:p>
    <w:p w:rsidR="00313B61" w:rsidRPr="00162D8A" w:rsidRDefault="00313B61" w:rsidP="009F4326">
      <w:pPr>
        <w:pStyle w:val="af4"/>
        <w:jc w:val="both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</w:t>
      </w:r>
      <w:r w:rsidR="00162D8A">
        <w:rPr>
          <w:rFonts w:ascii="Times New Roman" w:hAnsi="Times New Roman" w:cs="Times New Roman"/>
        </w:rPr>
        <w:t>_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</w:rPr>
      </w:pPr>
    </w:p>
    <w:p w:rsidR="004724B0" w:rsidRDefault="004724B0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4513A0" w:rsidRPr="00C367F1" w:rsidRDefault="004513A0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>Приложение №</w:t>
      </w:r>
      <w:r w:rsidR="00011C11" w:rsidRPr="00C367F1">
        <w:rPr>
          <w:rFonts w:ascii="Times New Roman" w:hAnsi="Times New Roman" w:cs="Times New Roman"/>
          <w:sz w:val="28"/>
          <w:szCs w:val="28"/>
        </w:rPr>
        <w:t>7</w:t>
      </w:r>
    </w:p>
    <w:p w:rsidR="004513A0" w:rsidRPr="00C367F1" w:rsidRDefault="004513A0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 xml:space="preserve">к приказу по Кашарскому </w:t>
      </w:r>
    </w:p>
    <w:p w:rsidR="004513A0" w:rsidRPr="00C367F1" w:rsidRDefault="004513A0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 xml:space="preserve">отделу образования </w:t>
      </w:r>
    </w:p>
    <w:p w:rsidR="004513A0" w:rsidRPr="00C367F1" w:rsidRDefault="004513A0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>администрации Кашарского района</w:t>
      </w:r>
    </w:p>
    <w:p w:rsidR="004513A0" w:rsidRPr="00C367F1" w:rsidRDefault="004513A0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>от                №</w:t>
      </w:r>
    </w:p>
    <w:p w:rsidR="004A3D82" w:rsidRDefault="004A3D82" w:rsidP="009F4326">
      <w:pPr>
        <w:pStyle w:val="af4"/>
        <w:jc w:val="both"/>
        <w:rPr>
          <w:rFonts w:ascii="Times New Roman" w:hAnsi="Times New Roman" w:cs="Times New Roman"/>
        </w:rPr>
      </w:pPr>
    </w:p>
    <w:p w:rsidR="004724B0" w:rsidRDefault="004724B0" w:rsidP="009F4326">
      <w:pPr>
        <w:pStyle w:val="af4"/>
        <w:jc w:val="both"/>
        <w:rPr>
          <w:rFonts w:ascii="Times New Roman" w:hAnsi="Times New Roman" w:cs="Times New Roman"/>
        </w:rPr>
      </w:pPr>
    </w:p>
    <w:p w:rsidR="004724B0" w:rsidRDefault="004724B0" w:rsidP="009F4326">
      <w:pPr>
        <w:pStyle w:val="af4"/>
        <w:jc w:val="both"/>
        <w:rPr>
          <w:rFonts w:ascii="Times New Roman" w:hAnsi="Times New Roman" w:cs="Times New Roman"/>
        </w:rPr>
      </w:pPr>
    </w:p>
    <w:p w:rsidR="004724B0" w:rsidRPr="009F4326" w:rsidRDefault="004724B0" w:rsidP="009F4326">
      <w:pPr>
        <w:pStyle w:val="af4"/>
        <w:jc w:val="both"/>
        <w:rPr>
          <w:rFonts w:ascii="Times New Roman" w:hAnsi="Times New Roman" w:cs="Times New Roman"/>
        </w:rPr>
      </w:pPr>
    </w:p>
    <w:p w:rsidR="004A3D82" w:rsidRPr="009F4326" w:rsidRDefault="004A3D82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В Кашарскую психолого - медико – </w:t>
      </w:r>
    </w:p>
    <w:p w:rsidR="004A3D82" w:rsidRPr="009F4326" w:rsidRDefault="004A3D82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педагогическую комиссию (ПМПК)                                                                                             </w:t>
      </w:r>
    </w:p>
    <w:p w:rsidR="004A3D82" w:rsidRPr="009F4326" w:rsidRDefault="004A3D82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4A3D82" w:rsidRPr="009F4326" w:rsidRDefault="004A3D82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_________________________________                                               </w:t>
      </w:r>
    </w:p>
    <w:p w:rsidR="004A3D82" w:rsidRPr="009F4326" w:rsidRDefault="004A3D82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Ф.И.О. законного представителя ребёнка </w:t>
      </w:r>
    </w:p>
    <w:p w:rsidR="004A3D82" w:rsidRPr="009F4326" w:rsidRDefault="004A3D82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тел:______________________________ 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3D82" w:rsidRPr="00C367F1" w:rsidRDefault="004A3D82" w:rsidP="00C367F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>Заявление (согласие)</w:t>
      </w:r>
    </w:p>
    <w:p w:rsidR="004A3D82" w:rsidRPr="009F4326" w:rsidRDefault="004A3D82" w:rsidP="00C367F1">
      <w:pPr>
        <w:pStyle w:val="af4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Прошу обследовать моего ребенка __________________________________________________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(Ф.И.О., дата рождения)</w:t>
      </w:r>
    </w:p>
    <w:p w:rsidR="004A3D82" w:rsidRPr="009F4326" w:rsidRDefault="004A3D82" w:rsidP="00C367F1">
      <w:pPr>
        <w:pStyle w:val="af4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проживающего по адресу:_______________________________________________________________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</w:t>
      </w:r>
      <w:r w:rsidR="00162D8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для получения рекомендаций о необходимости и создания специальных условий организации государственной (итоговой) аттестации для выпускника с ограниченными возможностями здоровья. 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ab/>
        <w:t>В соответствие со ст. 42 п. 3 Федерального закона Российской Федерации от 29 декабря 2012 года № 273-ФЗ «Об образовании в Российской Федерации», а также соответствии с требованиями п. 9 Федерального закона от 27.07.2006 г. № 152 – ФЗ « О персональных данных», подтверждаю свое согласие.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ab/>
        <w:t>С использованием  и обработкой  предоставляемых на комиссию сведений, а также обработку моих персональных данных и персональных данных моего ребенка: фамилия, имя, отчество, дата рождения, адрес проживания, контактный телефон, № образовательного учреждения, данные состояния здоровья, заболеваниях при условии, что их обработка осуществляется специалистами ПМПК согласен (а):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«_____» _____________ </w:t>
      </w:r>
      <w:r w:rsidR="00C367F1">
        <w:rPr>
          <w:rFonts w:ascii="Times New Roman" w:hAnsi="Times New Roman" w:cs="Times New Roman"/>
          <w:sz w:val="28"/>
          <w:szCs w:val="28"/>
        </w:rPr>
        <w:t>20_____</w:t>
      </w:r>
      <w:r w:rsidRPr="009F4326">
        <w:rPr>
          <w:rFonts w:ascii="Times New Roman" w:hAnsi="Times New Roman" w:cs="Times New Roman"/>
          <w:sz w:val="28"/>
          <w:szCs w:val="28"/>
        </w:rPr>
        <w:t>год                  _____________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(Подпись)</w:t>
      </w:r>
    </w:p>
    <w:p w:rsidR="004A3D82" w:rsidRPr="009F4326" w:rsidRDefault="004A3D82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0700E" w:rsidRPr="009F4326" w:rsidRDefault="0060700E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p w:rsidR="0031283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724B0" w:rsidRDefault="004724B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724B0" w:rsidRPr="009F4326" w:rsidRDefault="004724B0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C367F1" w:rsidRPr="00C367F1" w:rsidRDefault="00312836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В </w:t>
      </w:r>
      <w:r w:rsidR="00C367F1" w:rsidRPr="00C367F1">
        <w:rPr>
          <w:rFonts w:ascii="Times New Roman" w:hAnsi="Times New Roman" w:cs="Times New Roman"/>
          <w:sz w:val="28"/>
          <w:szCs w:val="28"/>
        </w:rPr>
        <w:t>Приложение №8</w:t>
      </w:r>
    </w:p>
    <w:p w:rsidR="00C367F1" w:rsidRPr="00C367F1" w:rsidRDefault="00C367F1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 xml:space="preserve">к приказу по Кашарскому </w:t>
      </w:r>
    </w:p>
    <w:p w:rsidR="00C367F1" w:rsidRPr="00C367F1" w:rsidRDefault="00C367F1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 xml:space="preserve">отделу образования </w:t>
      </w:r>
    </w:p>
    <w:p w:rsidR="00C367F1" w:rsidRPr="00C367F1" w:rsidRDefault="00C367F1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>администрации Кашарского района</w:t>
      </w:r>
    </w:p>
    <w:p w:rsidR="00C367F1" w:rsidRPr="00C367F1" w:rsidRDefault="00C367F1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C367F1">
        <w:rPr>
          <w:rFonts w:ascii="Times New Roman" w:hAnsi="Times New Roman" w:cs="Times New Roman"/>
          <w:sz w:val="28"/>
          <w:szCs w:val="28"/>
        </w:rPr>
        <w:t>от                №</w:t>
      </w:r>
    </w:p>
    <w:p w:rsidR="00312836" w:rsidRPr="009F4326" w:rsidRDefault="00C367F1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312836" w:rsidRPr="009F4326">
        <w:rPr>
          <w:rFonts w:ascii="Times New Roman" w:hAnsi="Times New Roman" w:cs="Times New Roman"/>
          <w:sz w:val="28"/>
          <w:szCs w:val="28"/>
        </w:rPr>
        <w:t xml:space="preserve">Кашарскую психолого - медико – </w:t>
      </w:r>
    </w:p>
    <w:p w:rsidR="00312836" w:rsidRPr="009F4326" w:rsidRDefault="00312836" w:rsidP="00C367F1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  <w:r w:rsidRPr="009F4326">
        <w:rPr>
          <w:rFonts w:ascii="Times New Roman" w:hAnsi="Times New Roman" w:cs="Times New Roman"/>
          <w:sz w:val="28"/>
          <w:szCs w:val="28"/>
        </w:rPr>
        <w:t>педагогическую комиссию (ПМПК)</w:t>
      </w:r>
    </w:p>
    <w:p w:rsidR="00312836" w:rsidRPr="009F4326" w:rsidRDefault="00312836" w:rsidP="00C367F1">
      <w:pPr>
        <w:pStyle w:val="af4"/>
        <w:jc w:val="right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>_________________________________</w:t>
      </w:r>
    </w:p>
    <w:p w:rsidR="00312836" w:rsidRPr="009F4326" w:rsidRDefault="00312836" w:rsidP="00C367F1">
      <w:pPr>
        <w:pStyle w:val="af4"/>
        <w:jc w:val="right"/>
        <w:rPr>
          <w:rFonts w:ascii="Times New Roman" w:hAnsi="Times New Roman" w:cs="Times New Roman"/>
        </w:rPr>
      </w:pPr>
      <w:r w:rsidRPr="009F4326">
        <w:rPr>
          <w:rFonts w:ascii="Times New Roman" w:hAnsi="Times New Roman" w:cs="Times New Roman"/>
        </w:rPr>
        <w:tab/>
      </w:r>
      <w:r w:rsidRPr="009F4326">
        <w:rPr>
          <w:rFonts w:ascii="Times New Roman" w:hAnsi="Times New Roman" w:cs="Times New Roman"/>
        </w:rPr>
        <w:tab/>
      </w:r>
      <w:r w:rsidRPr="009F4326">
        <w:rPr>
          <w:rFonts w:ascii="Times New Roman" w:hAnsi="Times New Roman" w:cs="Times New Roman"/>
        </w:rPr>
        <w:tab/>
        <w:t xml:space="preserve">               _________________________________</w:t>
      </w:r>
    </w:p>
    <w:p w:rsidR="00312836" w:rsidRPr="009F4326" w:rsidRDefault="00312836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Ф.И.О. законного представителя  ребёнка </w:t>
      </w:r>
    </w:p>
    <w:p w:rsidR="00312836" w:rsidRPr="009F4326" w:rsidRDefault="00312836" w:rsidP="00C367F1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тел:______________________________ </w:t>
      </w:r>
    </w:p>
    <w:p w:rsidR="00312836" w:rsidRPr="009F4326" w:rsidRDefault="00312836" w:rsidP="00C367F1">
      <w:pPr>
        <w:pStyle w:val="af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12836" w:rsidRPr="009F4326" w:rsidRDefault="00312836" w:rsidP="00C367F1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i/>
          <w:sz w:val="28"/>
          <w:szCs w:val="28"/>
        </w:rPr>
        <w:t>Заявлени</w:t>
      </w:r>
      <w:r w:rsidR="00C367F1">
        <w:rPr>
          <w:rFonts w:ascii="Times New Roman" w:hAnsi="Times New Roman" w:cs="Times New Roman"/>
          <w:i/>
          <w:sz w:val="28"/>
          <w:szCs w:val="28"/>
        </w:rPr>
        <w:t>е</w:t>
      </w:r>
      <w:r w:rsidRPr="009F4326">
        <w:rPr>
          <w:rFonts w:ascii="Times New Roman" w:hAnsi="Times New Roman" w:cs="Times New Roman"/>
          <w:i/>
          <w:sz w:val="28"/>
          <w:szCs w:val="28"/>
        </w:rPr>
        <w:t xml:space="preserve"> (согласие)</w:t>
      </w:r>
    </w:p>
    <w:p w:rsidR="00312836" w:rsidRPr="009F4326" w:rsidRDefault="00312836" w:rsidP="00C367F1">
      <w:pPr>
        <w:pStyle w:val="af4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lastRenderedPageBreak/>
        <w:t>Прошу обследовать моего ребенка __________________________________________________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(Ф.И.О., дата рождения)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проживающего по адресу:_______________________________________________________________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для получения рекомендаций о необходимости и создания специальных условий организации обучения и воспитания, определения дальнейшего образовательного маршрута. 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ab/>
        <w:t>В соответствие со ст. 42 п. 3 Федерального закона Российской Федерации от 29 декабря 2012 года № 273-ФЗ «Об образовании в Российской Федерации», а также соответствии с требованиями п. 9 Федерального закона от 27.07.2006 г. № 152 – ФЗ « О персональных данных», подтверждаю свое согласие.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ab/>
        <w:t>С использованием  и обработкой  предоставляемых на комиссию сведений, а также обработку моих персональных данных и персональных данных моего ребенка: фамилия, имя, отчество, дата рождения, адрес проживания, контактный телефон, № образовательного учреждения, данные состояния здоровья, заболеваниях при условии, что их обработка осуществляется специалистами ПМПК согласен (а):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>«_____» _____________ 20</w:t>
      </w:r>
      <w:r w:rsidR="00C367F1">
        <w:rPr>
          <w:rFonts w:ascii="Times New Roman" w:hAnsi="Times New Roman" w:cs="Times New Roman"/>
          <w:sz w:val="28"/>
          <w:szCs w:val="28"/>
        </w:rPr>
        <w:t>____</w:t>
      </w:r>
      <w:r w:rsidRPr="009F4326">
        <w:rPr>
          <w:rFonts w:ascii="Times New Roman" w:hAnsi="Times New Roman" w:cs="Times New Roman"/>
          <w:sz w:val="28"/>
          <w:szCs w:val="28"/>
        </w:rPr>
        <w:t>год                  _____________</w:t>
      </w:r>
    </w:p>
    <w:p w:rsidR="00312836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(Подпись)</w:t>
      </w:r>
    </w:p>
    <w:p w:rsidR="0060700E" w:rsidRPr="009F4326" w:rsidRDefault="00312836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  <w:r w:rsidRPr="009F4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</w:p>
    <w:p w:rsidR="0060700E" w:rsidRPr="009F4326" w:rsidRDefault="0060700E" w:rsidP="009F4326">
      <w:pPr>
        <w:pStyle w:val="af4"/>
        <w:jc w:val="both"/>
        <w:rPr>
          <w:rFonts w:ascii="Times New Roman" w:hAnsi="Times New Roman" w:cs="Times New Roman"/>
          <w:sz w:val="20"/>
          <w:szCs w:val="20"/>
        </w:rPr>
      </w:pPr>
    </w:p>
    <w:sectPr w:rsidR="0060700E" w:rsidRPr="009F4326" w:rsidSect="00312836">
      <w:pgSz w:w="11906" w:h="16838"/>
      <w:pgMar w:top="851" w:right="851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051" w:rsidRDefault="00F97051" w:rsidP="00EE5851">
      <w:pPr>
        <w:spacing w:after="0" w:line="240" w:lineRule="auto"/>
      </w:pPr>
      <w:r>
        <w:separator/>
      </w:r>
    </w:p>
  </w:endnote>
  <w:endnote w:type="continuationSeparator" w:id="0">
    <w:p w:rsidR="00F97051" w:rsidRDefault="00F97051" w:rsidP="00EE5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CE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051" w:rsidRDefault="00F97051" w:rsidP="00EE5851">
      <w:pPr>
        <w:spacing w:after="0" w:line="240" w:lineRule="auto"/>
      </w:pPr>
      <w:r>
        <w:separator/>
      </w:r>
    </w:p>
  </w:footnote>
  <w:footnote w:type="continuationSeparator" w:id="0">
    <w:p w:rsidR="00F97051" w:rsidRDefault="00F97051" w:rsidP="00EE5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FB7CD5"/>
    <w:multiLevelType w:val="hybridMultilevel"/>
    <w:tmpl w:val="14F2D4B0"/>
    <w:lvl w:ilvl="0" w:tplc="0B24ABD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3C0AF0"/>
    <w:multiLevelType w:val="hybridMultilevel"/>
    <w:tmpl w:val="A0161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B00719"/>
    <w:multiLevelType w:val="hybridMultilevel"/>
    <w:tmpl w:val="207CB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D93F6D"/>
    <w:multiLevelType w:val="hybridMultilevel"/>
    <w:tmpl w:val="F2008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700E"/>
    <w:rsid w:val="00011C11"/>
    <w:rsid w:val="00116F5D"/>
    <w:rsid w:val="00145CA4"/>
    <w:rsid w:val="00162D8A"/>
    <w:rsid w:val="001C4D60"/>
    <w:rsid w:val="001E6C11"/>
    <w:rsid w:val="002269B4"/>
    <w:rsid w:val="00250683"/>
    <w:rsid w:val="002D76F8"/>
    <w:rsid w:val="00312836"/>
    <w:rsid w:val="00313B61"/>
    <w:rsid w:val="003E5668"/>
    <w:rsid w:val="004169C9"/>
    <w:rsid w:val="004513A0"/>
    <w:rsid w:val="004724B0"/>
    <w:rsid w:val="004A3D82"/>
    <w:rsid w:val="00516724"/>
    <w:rsid w:val="005960AB"/>
    <w:rsid w:val="005F0CAF"/>
    <w:rsid w:val="0060700E"/>
    <w:rsid w:val="0066531F"/>
    <w:rsid w:val="00694B6E"/>
    <w:rsid w:val="006D155C"/>
    <w:rsid w:val="00713363"/>
    <w:rsid w:val="007D166B"/>
    <w:rsid w:val="007E3CE9"/>
    <w:rsid w:val="008B074D"/>
    <w:rsid w:val="008B2887"/>
    <w:rsid w:val="008C2839"/>
    <w:rsid w:val="00910F7B"/>
    <w:rsid w:val="00960035"/>
    <w:rsid w:val="00960E16"/>
    <w:rsid w:val="009743C1"/>
    <w:rsid w:val="009D0BC7"/>
    <w:rsid w:val="009D7A55"/>
    <w:rsid w:val="009D7C68"/>
    <w:rsid w:val="009F4326"/>
    <w:rsid w:val="00A16F50"/>
    <w:rsid w:val="00AA52D4"/>
    <w:rsid w:val="00AE4C5E"/>
    <w:rsid w:val="00B94280"/>
    <w:rsid w:val="00C367F1"/>
    <w:rsid w:val="00C757BA"/>
    <w:rsid w:val="00D41DB7"/>
    <w:rsid w:val="00D45383"/>
    <w:rsid w:val="00D84F73"/>
    <w:rsid w:val="00DA7D9A"/>
    <w:rsid w:val="00EA4198"/>
    <w:rsid w:val="00EE5851"/>
    <w:rsid w:val="00EF22DF"/>
    <w:rsid w:val="00F84596"/>
    <w:rsid w:val="00F8624D"/>
    <w:rsid w:val="00F97051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A8AEE3-00FD-4DBD-B387-FD36DCF44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66B"/>
  </w:style>
  <w:style w:type="paragraph" w:styleId="1">
    <w:name w:val="heading 1"/>
    <w:basedOn w:val="a"/>
    <w:next w:val="a"/>
    <w:link w:val="10"/>
    <w:uiPriority w:val="9"/>
    <w:qFormat/>
    <w:rsid w:val="0060700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60700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00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0700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00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700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6070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0700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rsid w:val="0060700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0700E"/>
    <w:rPr>
      <w:rFonts w:ascii="Calibri" w:eastAsia="Times New Roman" w:hAnsi="Calibri" w:cs="Times New Roman"/>
      <w:i/>
      <w:iCs/>
      <w:sz w:val="24"/>
      <w:szCs w:val="24"/>
    </w:rPr>
  </w:style>
  <w:style w:type="character" w:styleId="a3">
    <w:name w:val="Hyperlink"/>
    <w:uiPriority w:val="99"/>
    <w:semiHidden/>
    <w:unhideWhenUsed/>
    <w:rsid w:val="006070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700E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07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60700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60700E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6070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60700E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"/>
    <w:uiPriority w:val="99"/>
    <w:semiHidden/>
    <w:unhideWhenUsed/>
    <w:rsid w:val="0060700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6070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c">
    <w:name w:val="Заголовок Знак"/>
    <w:basedOn w:val="a0"/>
    <w:link w:val="ab"/>
    <w:rsid w:val="0060700E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ad">
    <w:name w:val="Body Text"/>
    <w:basedOn w:val="a"/>
    <w:link w:val="ae"/>
    <w:uiPriority w:val="99"/>
    <w:unhideWhenUsed/>
    <w:rsid w:val="0060700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60700E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 Indent"/>
    <w:basedOn w:val="a"/>
    <w:link w:val="af0"/>
    <w:uiPriority w:val="99"/>
    <w:semiHidden/>
    <w:unhideWhenUsed/>
    <w:rsid w:val="0060700E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60700E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6070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0700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0700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0700E"/>
    <w:rPr>
      <w:rFonts w:ascii="Times New Roman" w:eastAsia="Times New Roman" w:hAnsi="Times New Roman" w:cs="Times New Roman"/>
      <w:sz w:val="16"/>
      <w:szCs w:val="16"/>
    </w:rPr>
  </w:style>
  <w:style w:type="paragraph" w:styleId="af1">
    <w:name w:val="Balloon Text"/>
    <w:basedOn w:val="a"/>
    <w:link w:val="af2"/>
    <w:uiPriority w:val="99"/>
    <w:semiHidden/>
    <w:unhideWhenUsed/>
    <w:rsid w:val="0060700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0700E"/>
    <w:rPr>
      <w:rFonts w:ascii="Tahoma" w:eastAsia="Times New Roman" w:hAnsi="Tahoma" w:cs="Times New Roman"/>
      <w:sz w:val="16"/>
      <w:szCs w:val="16"/>
    </w:rPr>
  </w:style>
  <w:style w:type="paragraph" w:styleId="af3">
    <w:name w:val="List Paragraph"/>
    <w:basedOn w:val="a"/>
    <w:qFormat/>
    <w:rsid w:val="006070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No Spacing"/>
    <w:uiPriority w:val="1"/>
    <w:qFormat/>
    <w:rsid w:val="009D7A55"/>
    <w:pPr>
      <w:spacing w:after="0" w:line="240" w:lineRule="auto"/>
    </w:pPr>
  </w:style>
  <w:style w:type="paragraph" w:customStyle="1" w:styleId="af5">
    <w:name w:val="заголовок_табл"/>
    <w:basedOn w:val="a"/>
    <w:rsid w:val="00D41DB7"/>
    <w:pPr>
      <w:tabs>
        <w:tab w:val="left" w:pos="645"/>
      </w:tabs>
      <w:autoSpaceDE w:val="0"/>
      <w:autoSpaceDN w:val="0"/>
      <w:adjustRightInd w:val="0"/>
      <w:spacing w:after="0" w:line="240" w:lineRule="auto"/>
    </w:pPr>
    <w:rPr>
      <w:rFonts w:ascii="PragmaticaC" w:eastAsia="Times New Roman" w:hAnsi="PragmaticaC" w:cs="Times New Roman"/>
      <w:b/>
      <w:bCs/>
      <w:color w:val="000000"/>
      <w:sz w:val="24"/>
      <w:szCs w:val="24"/>
    </w:rPr>
  </w:style>
  <w:style w:type="paragraph" w:customStyle="1" w:styleId="210">
    <w:name w:val="Основной текст 21"/>
    <w:basedOn w:val="a"/>
    <w:rsid w:val="00313B61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PlusNormal">
    <w:name w:val="ConsPlusNormal"/>
    <w:rsid w:val="00313B6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EC3E0-7BC9-40BC-BF74-6A45D0E9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22</Pages>
  <Words>6530</Words>
  <Characters>37222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Алифтина</dc:creator>
  <cp:keywords/>
  <dc:description/>
  <cp:lastModifiedBy>user</cp:lastModifiedBy>
  <cp:revision>37</cp:revision>
  <cp:lastPrinted>2016-07-11T05:02:00Z</cp:lastPrinted>
  <dcterms:created xsi:type="dcterms:W3CDTF">2016-04-27T13:00:00Z</dcterms:created>
  <dcterms:modified xsi:type="dcterms:W3CDTF">2016-10-06T07:28:00Z</dcterms:modified>
</cp:coreProperties>
</file>